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80" w:type="dxa"/>
        <w:tblLayout w:type="fixed"/>
        <w:tblLook w:val="04A0" w:firstRow="1" w:lastRow="0" w:firstColumn="1" w:lastColumn="0" w:noHBand="0" w:noVBand="1"/>
      </w:tblPr>
      <w:tblGrid>
        <w:gridCol w:w="1384"/>
        <w:gridCol w:w="3544"/>
        <w:gridCol w:w="1417"/>
        <w:gridCol w:w="3720"/>
        <w:gridCol w:w="15"/>
      </w:tblGrid>
      <w:tr w:rsidR="000C43C9" w:rsidRPr="00B16DD4" w:rsidTr="00A82085">
        <w:tc>
          <w:tcPr>
            <w:tcW w:w="10080" w:type="dxa"/>
            <w:gridSpan w:val="5"/>
          </w:tcPr>
          <w:p w:rsidR="000C43C9" w:rsidRPr="00B16DD4" w:rsidRDefault="000C43C9" w:rsidP="00B16DD4">
            <w:pPr>
              <w:jc w:val="center"/>
              <w:rPr>
                <w:lang w:val="en-US"/>
              </w:rPr>
            </w:pPr>
            <w:r w:rsidRPr="00B16DD4">
              <w:rPr>
                <w:b/>
                <w:caps/>
                <w:sz w:val="24"/>
                <w:szCs w:val="24"/>
                <w:lang w:val="ro-RO"/>
              </w:rPr>
              <w:t>Contract</w:t>
            </w:r>
          </w:p>
          <w:p w:rsidR="000C43C9" w:rsidRPr="00B16DD4" w:rsidRDefault="000C43C9" w:rsidP="00B16DD4">
            <w:pPr>
              <w:jc w:val="center"/>
              <w:rPr>
                <w:lang w:val="en-US"/>
              </w:rPr>
            </w:pPr>
            <w:r w:rsidRPr="00B16DD4">
              <w:rPr>
                <w:b/>
                <w:caps/>
                <w:sz w:val="24"/>
                <w:szCs w:val="24"/>
                <w:lang w:val="ro-RO"/>
              </w:rPr>
              <w:t>de v</w:t>
            </w:r>
            <w:r w:rsidR="00B242A5">
              <w:rPr>
                <w:b/>
                <w:caps/>
                <w:sz w:val="24"/>
                <w:szCs w:val="24"/>
                <w:lang w:val="ro-RO"/>
              </w:rPr>
              <w:t>Â</w:t>
            </w:r>
            <w:r w:rsidRPr="00B16DD4">
              <w:rPr>
                <w:b/>
                <w:caps/>
                <w:sz w:val="24"/>
                <w:szCs w:val="24"/>
                <w:lang w:val="ro-RO"/>
              </w:rPr>
              <w:t>nzare-cumparare</w:t>
            </w:r>
          </w:p>
          <w:p w:rsidR="000C43C9" w:rsidRPr="00B16DD4" w:rsidRDefault="000C43C9" w:rsidP="00B16DD4">
            <w:pPr>
              <w:jc w:val="center"/>
              <w:rPr>
                <w:lang w:val="en-US"/>
              </w:rPr>
            </w:pPr>
            <w:r w:rsidRPr="00B16DD4">
              <w:rPr>
                <w:b/>
                <w:sz w:val="24"/>
                <w:szCs w:val="24"/>
                <w:lang w:val="ro-RO"/>
              </w:rPr>
              <w:t>Nr.</w:t>
            </w:r>
            <w:r w:rsidR="0062245B" w:rsidRPr="00B16DD4">
              <w:rPr>
                <w:b/>
                <w:sz w:val="24"/>
                <w:szCs w:val="24"/>
                <w:lang w:val="ro-RO"/>
              </w:rPr>
              <w:t>__________________</w:t>
            </w:r>
          </w:p>
          <w:p w:rsidR="000C43C9" w:rsidRPr="00B16DD4" w:rsidRDefault="000C43C9" w:rsidP="00B16DD4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0C43C9" w:rsidRDefault="000C43C9" w:rsidP="007C5A34">
            <w:pPr>
              <w:tabs>
                <w:tab w:val="center" w:pos="-6663"/>
                <w:tab w:val="right" w:pos="9531"/>
              </w:tabs>
              <w:ind w:left="426"/>
              <w:rPr>
                <w:sz w:val="24"/>
                <w:szCs w:val="24"/>
                <w:u w:val="single"/>
                <w:lang w:val="ro-RO"/>
              </w:rPr>
            </w:pPr>
            <w:r w:rsidRPr="00B16DD4">
              <w:rPr>
                <w:rFonts w:eastAsia="Times New Roman"/>
                <w:sz w:val="24"/>
                <w:szCs w:val="24"/>
                <w:lang w:val="ro-RO"/>
              </w:rPr>
              <w:t xml:space="preserve">“ </w:t>
            </w:r>
            <w:r w:rsidR="0062245B" w:rsidRPr="00B16DD4">
              <w:rPr>
                <w:rFonts w:eastAsia="Times New Roman"/>
                <w:sz w:val="24"/>
                <w:szCs w:val="24"/>
                <w:lang w:val="ro-RO"/>
              </w:rPr>
              <w:t>___</w:t>
            </w:r>
            <w:r w:rsidRPr="00B16DD4">
              <w:rPr>
                <w:sz w:val="24"/>
                <w:szCs w:val="24"/>
                <w:lang w:val="ro-RO"/>
              </w:rPr>
              <w:t xml:space="preserve"> ”  </w:t>
            </w:r>
            <w:r w:rsidR="0062245B" w:rsidRPr="00B16DD4">
              <w:rPr>
                <w:sz w:val="24"/>
                <w:szCs w:val="24"/>
                <w:lang w:val="ro-RO"/>
              </w:rPr>
              <w:t>__</w:t>
            </w:r>
            <w:r w:rsidR="00CB79AC">
              <w:rPr>
                <w:sz w:val="24"/>
                <w:szCs w:val="24"/>
                <w:lang w:val="ro-RO"/>
              </w:rPr>
              <w:t>__________</w:t>
            </w:r>
            <w:r w:rsidR="009112E2">
              <w:rPr>
                <w:sz w:val="24"/>
                <w:szCs w:val="24"/>
                <w:lang w:val="ro-RO"/>
              </w:rPr>
              <w:t>_</w:t>
            </w:r>
            <w:r w:rsidR="00142FAD" w:rsidRPr="00B16DD4">
              <w:rPr>
                <w:sz w:val="24"/>
                <w:szCs w:val="24"/>
                <w:lang w:val="ro-RO"/>
              </w:rPr>
              <w:t xml:space="preserve"> 202</w:t>
            </w:r>
            <w:r w:rsidR="004714ED">
              <w:rPr>
                <w:sz w:val="24"/>
                <w:szCs w:val="24"/>
                <w:lang w:val="ro-RO"/>
              </w:rPr>
              <w:t>6</w:t>
            </w:r>
            <w:r w:rsidRPr="00B16DD4">
              <w:rPr>
                <w:sz w:val="24"/>
                <w:szCs w:val="24"/>
                <w:lang w:val="ro-RO"/>
              </w:rPr>
              <w:tab/>
            </w:r>
            <w:r w:rsidR="00BF4753" w:rsidRPr="00B16DD4">
              <w:rPr>
                <w:sz w:val="24"/>
                <w:szCs w:val="24"/>
                <w:lang w:val="ro-RO"/>
              </w:rPr>
              <w:t xml:space="preserve">      </w:t>
            </w:r>
            <w:r w:rsidRPr="00B16DD4">
              <w:rPr>
                <w:sz w:val="24"/>
                <w:szCs w:val="24"/>
                <w:u w:val="single"/>
                <w:lang w:val="ro-RO"/>
              </w:rPr>
              <w:t>mun. Chişinău</w:t>
            </w:r>
          </w:p>
          <w:p w:rsidR="00717B6E" w:rsidRPr="00B16DD4" w:rsidRDefault="00717B6E" w:rsidP="007C5A34">
            <w:pPr>
              <w:tabs>
                <w:tab w:val="center" w:pos="-6663"/>
                <w:tab w:val="right" w:pos="9531"/>
              </w:tabs>
              <w:ind w:left="426"/>
              <w:rPr>
                <w:lang w:val="en-US"/>
              </w:rPr>
            </w:pPr>
          </w:p>
        </w:tc>
      </w:tr>
      <w:tr w:rsidR="000C43C9" w:rsidRPr="00B16DD4" w:rsidTr="00A82085">
        <w:trPr>
          <w:trHeight w:val="567"/>
        </w:trPr>
        <w:tc>
          <w:tcPr>
            <w:tcW w:w="10080" w:type="dxa"/>
            <w:gridSpan w:val="5"/>
          </w:tcPr>
          <w:p w:rsidR="00E93DAB" w:rsidRDefault="00E93DAB" w:rsidP="00B16DD4">
            <w:pPr>
              <w:jc w:val="center"/>
              <w:rPr>
                <w:b/>
                <w:sz w:val="28"/>
                <w:szCs w:val="24"/>
                <w:lang w:val="ro-MO"/>
              </w:rPr>
            </w:pPr>
          </w:p>
          <w:p w:rsidR="000C43C9" w:rsidRDefault="002640A8" w:rsidP="00B16DD4">
            <w:pPr>
              <w:jc w:val="center"/>
            </w:pPr>
            <w:r w:rsidRPr="00B16DD4">
              <w:rPr>
                <w:b/>
                <w:sz w:val="28"/>
                <w:szCs w:val="24"/>
              </w:rPr>
              <w:t xml:space="preserve">1. </w:t>
            </w:r>
            <w:r w:rsidR="000C43C9" w:rsidRPr="00B16DD4">
              <w:rPr>
                <w:b/>
                <w:sz w:val="28"/>
                <w:szCs w:val="24"/>
                <w:lang w:val="ro-RO"/>
              </w:rPr>
              <w:t>Păr</w:t>
            </w:r>
            <w:r w:rsidR="00FD4432">
              <w:rPr>
                <w:b/>
                <w:sz w:val="28"/>
                <w:szCs w:val="24"/>
                <w:lang w:val="ro-RO"/>
              </w:rPr>
              <w:t>ț</w:t>
            </w:r>
            <w:r w:rsidR="000C43C9" w:rsidRPr="00B16DD4">
              <w:rPr>
                <w:b/>
                <w:sz w:val="28"/>
                <w:szCs w:val="24"/>
                <w:lang w:val="ro-RO"/>
              </w:rPr>
              <w:t>ile contractante</w:t>
            </w:r>
          </w:p>
        </w:tc>
      </w:tr>
      <w:tr w:rsidR="000C43C9" w:rsidRPr="00A1212D" w:rsidTr="00A82085">
        <w:trPr>
          <w:trHeight w:val="1898"/>
        </w:trPr>
        <w:tc>
          <w:tcPr>
            <w:tcW w:w="10080" w:type="dxa"/>
            <w:gridSpan w:val="5"/>
          </w:tcPr>
          <w:p w:rsidR="000C43C9" w:rsidRPr="00B16DD4" w:rsidRDefault="009B041F" w:rsidP="00B242A5">
            <w:pPr>
              <w:pStyle w:val="a8"/>
              <w:tabs>
                <w:tab w:val="clear" w:pos="9406"/>
                <w:tab w:val="right" w:pos="426"/>
              </w:tabs>
              <w:ind w:left="426"/>
              <w:jc w:val="both"/>
              <w:rPr>
                <w:rFonts w:ascii="Times New Roman" w:hAnsi="Times New Roman" w:cs="Times New Roman"/>
                <w:b/>
                <w:sz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 w:eastAsia="ru-RU"/>
              </w:rPr>
              <w:t xml:space="preserve"> </w:t>
            </w:r>
            <w:r w:rsidR="00B24D86" w:rsidRPr="00B16DD4">
              <w:rPr>
                <w:rFonts w:ascii="Times New Roman" w:hAnsi="Times New Roman" w:cs="Times New Roman"/>
                <w:b/>
                <w:sz w:val="24"/>
                <w:szCs w:val="24"/>
                <w:lang w:val="ro-RO" w:eastAsia="ru-RU"/>
              </w:rPr>
              <w:t>„</w:t>
            </w:r>
            <w:r w:rsidR="00A1212D">
              <w:rPr>
                <w:rFonts w:ascii="Times New Roman" w:hAnsi="Times New Roman" w:cs="Times New Roman"/>
                <w:b/>
                <w:sz w:val="24"/>
                <w:szCs w:val="24"/>
                <w:lang w:val="ro-RO" w:eastAsia="ru-RU"/>
              </w:rPr>
              <w:t>_______</w:t>
            </w:r>
            <w:r w:rsidR="00B24D86" w:rsidRPr="00B16DD4">
              <w:rPr>
                <w:rFonts w:ascii="Times New Roman" w:hAnsi="Times New Roman" w:cs="Times New Roman"/>
                <w:b/>
                <w:sz w:val="24"/>
                <w:szCs w:val="24"/>
                <w:lang w:val="ro-RO" w:eastAsia="ru-RU"/>
              </w:rPr>
              <w:t xml:space="preserve">” </w:t>
            </w:r>
            <w:r w:rsidR="00B24D86" w:rsidRPr="00B16DD4">
              <w:rPr>
                <w:rFonts w:ascii="Times New Roman" w:hAnsi="Times New Roman" w:cs="Times New Roman"/>
                <w:sz w:val="24"/>
                <w:szCs w:val="24"/>
                <w:lang w:val="ro-RO" w:eastAsia="ru-RU"/>
              </w:rPr>
              <w:t xml:space="preserve">cu </w:t>
            </w:r>
            <w:r w:rsidR="00EF1489">
              <w:rPr>
                <w:rFonts w:ascii="Times New Roman" w:hAnsi="Times New Roman" w:cs="Times New Roman"/>
                <w:sz w:val="24"/>
                <w:szCs w:val="24"/>
                <w:lang w:val="ro-RO" w:eastAsia="ru-RU"/>
              </w:rPr>
              <w:t xml:space="preserve">sediul </w:t>
            </w:r>
            <w:r w:rsidR="00A1212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_______</w:t>
            </w:r>
            <w:r w:rsidR="004714ED">
              <w:rPr>
                <w:rFonts w:ascii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="00B24D86" w:rsidRPr="00B16DD4">
              <w:rPr>
                <w:rFonts w:ascii="Times New Roman" w:hAnsi="Times New Roman" w:cs="Times New Roman"/>
                <w:sz w:val="24"/>
                <w:szCs w:val="24"/>
                <w:lang w:val="ro-RO" w:eastAsia="ru-RU"/>
              </w:rPr>
              <w:t xml:space="preserve"> </w:t>
            </w:r>
            <w:r w:rsidR="00B242A5">
              <w:rPr>
                <w:rFonts w:ascii="Times New Roman" w:hAnsi="Times New Roman" w:cs="Times New Roman"/>
                <w:sz w:val="24"/>
                <w:szCs w:val="24"/>
                <w:lang w:val="ro-MO" w:eastAsia="ru-RU"/>
              </w:rPr>
              <w:t>în</w:t>
            </w:r>
            <w:r w:rsidR="00B24D86" w:rsidRPr="00B16DD4">
              <w:rPr>
                <w:rFonts w:ascii="Times New Roman" w:hAnsi="Times New Roman" w:cs="Times New Roman"/>
                <w:sz w:val="24"/>
                <w:szCs w:val="24"/>
                <w:lang w:val="ro-RO" w:eastAsia="ru-RU"/>
              </w:rPr>
              <w:t xml:space="preserve"> persoana </w:t>
            </w:r>
            <w:r w:rsidR="00B24D86" w:rsidRPr="00B16DD4">
              <w:rPr>
                <w:rFonts w:ascii="Times New Roman" w:hAnsi="Times New Roman" w:cs="Times New Roman"/>
                <w:b/>
                <w:sz w:val="24"/>
                <w:szCs w:val="24"/>
                <w:lang w:val="ro-RO" w:eastAsia="ru-RU"/>
              </w:rPr>
              <w:t xml:space="preserve">Directorului </w:t>
            </w:r>
            <w:r w:rsidR="00A1212D">
              <w:rPr>
                <w:rFonts w:ascii="Times New Roman" w:hAnsi="Times New Roman" w:cs="Times New Roman"/>
                <w:b/>
                <w:sz w:val="24"/>
                <w:szCs w:val="24"/>
                <w:lang w:val="ro-RO" w:eastAsia="ru-RU"/>
              </w:rPr>
              <w:t>____</w:t>
            </w:r>
            <w:r w:rsidR="005F5984" w:rsidRPr="00B16DD4">
              <w:rPr>
                <w:rFonts w:ascii="Times New Roman" w:hAnsi="Times New Roman" w:cs="Times New Roman"/>
                <w:color w:val="000000"/>
                <w:sz w:val="24"/>
                <w:lang w:val="ro-RO"/>
              </w:rPr>
              <w:t>,</w:t>
            </w:r>
            <w:r w:rsidR="008C1F81" w:rsidRPr="00B16DD4">
              <w:rPr>
                <w:rFonts w:ascii="Times New Roman" w:hAnsi="Times New Roman" w:cs="Times New Roman"/>
                <w:color w:val="00B050"/>
                <w:sz w:val="24"/>
                <w:szCs w:val="24"/>
                <w:lang w:val="ro-RO"/>
              </w:rPr>
              <w:t xml:space="preserve"> </w:t>
            </w:r>
            <w:r w:rsidR="000C43C9" w:rsidRPr="00B16DD4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care ac</w:t>
            </w:r>
            <w:r w:rsidR="00FD4432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ț</w:t>
            </w:r>
            <w:r w:rsidR="000C43C9" w:rsidRPr="00B16DD4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ionează în baza statutului şi denumită în continuare „V</w:t>
            </w:r>
            <w:r w:rsidR="00B242A5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â</w:t>
            </w:r>
            <w:r w:rsidR="000C43C9" w:rsidRPr="00B16DD4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nzător”, pe de o parte şi</w:t>
            </w:r>
          </w:p>
          <w:p w:rsidR="000C43C9" w:rsidRPr="00100798" w:rsidRDefault="000C43C9" w:rsidP="00A1212D">
            <w:pPr>
              <w:tabs>
                <w:tab w:val="right" w:pos="426"/>
              </w:tabs>
              <w:ind w:left="426"/>
              <w:jc w:val="both"/>
              <w:rPr>
                <w:sz w:val="24"/>
                <w:szCs w:val="24"/>
                <w:lang w:val="ro-RO" w:eastAsia="ru-RU"/>
              </w:rPr>
            </w:pPr>
            <w:r w:rsidRPr="00B16DD4">
              <w:rPr>
                <w:b/>
                <w:sz w:val="24"/>
                <w:szCs w:val="24"/>
                <w:lang w:val="ro-RO"/>
              </w:rPr>
              <w:t xml:space="preserve">Î.S. „Calea Ferată din Moldova” </w:t>
            </w:r>
            <w:r w:rsidR="00CE6A0B">
              <w:rPr>
                <w:sz w:val="24"/>
                <w:szCs w:val="24"/>
                <w:lang w:val="ro-RO"/>
              </w:rPr>
              <w:t xml:space="preserve">cu sediul în </w:t>
            </w:r>
            <w:r w:rsidR="0028009D" w:rsidRPr="00B16DD4">
              <w:rPr>
                <w:sz w:val="24"/>
                <w:szCs w:val="24"/>
                <w:lang w:val="ro-RO"/>
              </w:rPr>
              <w:t>Republica Moldova</w:t>
            </w:r>
            <w:r w:rsidR="0028009D">
              <w:rPr>
                <w:sz w:val="24"/>
                <w:szCs w:val="24"/>
                <w:lang w:val="ro-RO"/>
              </w:rPr>
              <w:t>,</w:t>
            </w:r>
            <w:r w:rsidR="0028009D" w:rsidRPr="00B16DD4">
              <w:rPr>
                <w:sz w:val="24"/>
                <w:szCs w:val="24"/>
                <w:lang w:val="ro-RO"/>
              </w:rPr>
              <w:t xml:space="preserve"> mun. Chişinău, </w:t>
            </w:r>
            <w:r w:rsidRPr="00B16DD4">
              <w:rPr>
                <w:sz w:val="24"/>
                <w:szCs w:val="24"/>
                <w:lang w:val="ro-RO"/>
              </w:rPr>
              <w:t xml:space="preserve">str. Vlaicu Pîrcălab, 48, MD–2012, în persoana </w:t>
            </w:r>
            <w:r w:rsidR="005F5984" w:rsidRPr="00B16DD4">
              <w:rPr>
                <w:b/>
                <w:sz w:val="24"/>
                <w:szCs w:val="24"/>
                <w:lang w:val="ro-RO"/>
              </w:rPr>
              <w:t>Di</w:t>
            </w:r>
            <w:r w:rsidR="00B242A5">
              <w:rPr>
                <w:b/>
                <w:sz w:val="24"/>
                <w:szCs w:val="24"/>
                <w:lang w:val="ro-RO"/>
              </w:rPr>
              <w:t>rectorului General</w:t>
            </w:r>
            <w:r w:rsidR="005F5984" w:rsidRPr="00B16DD4">
              <w:rPr>
                <w:b/>
                <w:sz w:val="24"/>
                <w:szCs w:val="24"/>
                <w:lang w:val="ro-RO"/>
              </w:rPr>
              <w:t xml:space="preserve"> </w:t>
            </w:r>
            <w:r w:rsidR="007C5A34" w:rsidRPr="0020561C">
              <w:rPr>
                <w:b/>
                <w:sz w:val="24"/>
                <w:szCs w:val="24"/>
                <w:lang w:val="ro-MO"/>
              </w:rPr>
              <w:t>Serghei</w:t>
            </w:r>
            <w:r w:rsidR="00B41B8D">
              <w:rPr>
                <w:b/>
                <w:sz w:val="24"/>
                <w:szCs w:val="24"/>
                <w:lang w:val="ro-MO"/>
              </w:rPr>
              <w:t xml:space="preserve"> </w:t>
            </w:r>
            <w:r w:rsidR="00B41B8D" w:rsidRPr="00B41B8D">
              <w:rPr>
                <w:b/>
                <w:sz w:val="24"/>
                <w:szCs w:val="24"/>
                <w:lang w:val="ro-MO"/>
              </w:rPr>
              <w:t>COTELINIC</w:t>
            </w:r>
            <w:r w:rsidRPr="00B16DD4">
              <w:rPr>
                <w:b/>
                <w:sz w:val="24"/>
                <w:szCs w:val="24"/>
                <w:lang w:val="ro-RO"/>
              </w:rPr>
              <w:t>,</w:t>
            </w:r>
            <w:r w:rsidRPr="00B16DD4">
              <w:rPr>
                <w:sz w:val="24"/>
                <w:szCs w:val="24"/>
                <w:lang w:val="ro-RO"/>
              </w:rPr>
              <w:t xml:space="preserve"> denumită în continuare „Cumpărător”, pe de altă parte, (ambii de</w:t>
            </w:r>
            <w:r w:rsidR="00BD44B3" w:rsidRPr="00B16DD4">
              <w:rPr>
                <w:sz w:val="24"/>
                <w:szCs w:val="24"/>
                <w:lang w:val="ro-RO"/>
              </w:rPr>
              <w:t>numi</w:t>
            </w:r>
            <w:r w:rsidR="00FD4432">
              <w:rPr>
                <w:sz w:val="24"/>
                <w:szCs w:val="24"/>
                <w:lang w:val="ro-RO"/>
              </w:rPr>
              <w:t>ț</w:t>
            </w:r>
            <w:r w:rsidR="00BD44B3" w:rsidRPr="00B16DD4">
              <w:rPr>
                <w:sz w:val="24"/>
                <w:szCs w:val="24"/>
                <w:lang w:val="ro-RO"/>
              </w:rPr>
              <w:t>i în continuare „Păr</w:t>
            </w:r>
            <w:r w:rsidR="00FD4432">
              <w:rPr>
                <w:sz w:val="24"/>
                <w:szCs w:val="24"/>
                <w:lang w:val="ro-RO"/>
              </w:rPr>
              <w:t>ț</w:t>
            </w:r>
            <w:r w:rsidR="00BD44B3" w:rsidRPr="00B16DD4">
              <w:rPr>
                <w:sz w:val="24"/>
                <w:szCs w:val="24"/>
                <w:lang w:val="ro-RO"/>
              </w:rPr>
              <w:t>i</w:t>
            </w:r>
            <w:r w:rsidR="00BD44B3" w:rsidRPr="00A25B4C">
              <w:rPr>
                <w:color w:val="000000"/>
                <w:sz w:val="24"/>
                <w:szCs w:val="24"/>
                <w:lang w:val="ro-RO"/>
              </w:rPr>
              <w:t xml:space="preserve">”), </w:t>
            </w:r>
            <w:r w:rsidR="00D9557E" w:rsidRPr="00782618">
              <w:rPr>
                <w:sz w:val="24"/>
                <w:szCs w:val="24"/>
                <w:lang w:val="ro-RO" w:eastAsia="ru-RU"/>
              </w:rPr>
              <w:t>au convenit să încheie prezentul Contract de v</w:t>
            </w:r>
            <w:r w:rsidR="00B242A5">
              <w:rPr>
                <w:sz w:val="24"/>
                <w:szCs w:val="24"/>
                <w:lang w:val="ro-RO" w:eastAsia="ru-RU"/>
              </w:rPr>
              <w:t>â</w:t>
            </w:r>
            <w:r w:rsidR="00D9557E" w:rsidRPr="00782618">
              <w:rPr>
                <w:sz w:val="24"/>
                <w:szCs w:val="24"/>
                <w:lang w:val="ro-RO" w:eastAsia="ru-RU"/>
              </w:rPr>
              <w:t xml:space="preserve">nzarea-cumpărare (în continuare </w:t>
            </w:r>
            <w:r w:rsidR="00C17431">
              <w:rPr>
                <w:sz w:val="24"/>
                <w:szCs w:val="24"/>
                <w:lang w:val="ro-RO" w:eastAsia="ru-RU"/>
              </w:rPr>
              <w:t>- Contract), în baza Procesului</w:t>
            </w:r>
            <w:r w:rsidR="00D9557E" w:rsidRPr="00782618">
              <w:rPr>
                <w:sz w:val="24"/>
                <w:szCs w:val="24"/>
                <w:lang w:val="ro-RO" w:eastAsia="ru-RU"/>
              </w:rPr>
              <w:t>–Verbal nr.</w:t>
            </w:r>
            <w:r w:rsidR="00CC700A" w:rsidRPr="00CC700A">
              <w:rPr>
                <w:color w:val="000000"/>
                <w:sz w:val="24"/>
                <w:szCs w:val="24"/>
                <w:lang w:val="ro-RO"/>
              </w:rPr>
              <w:t xml:space="preserve"> </w:t>
            </w:r>
            <w:r w:rsidR="00A1212D">
              <w:rPr>
                <w:color w:val="000000"/>
                <w:sz w:val="24"/>
                <w:szCs w:val="24"/>
                <w:u w:val="single"/>
                <w:lang w:val="ro-RO"/>
              </w:rPr>
              <w:t>_______</w:t>
            </w:r>
            <w:r w:rsidR="00D9557E" w:rsidRPr="00704114">
              <w:rPr>
                <w:color w:val="000000"/>
                <w:sz w:val="24"/>
                <w:szCs w:val="24"/>
                <w:lang w:val="ro-RO" w:eastAsia="ru-RU"/>
              </w:rPr>
              <w:t>,</w:t>
            </w:r>
            <w:r w:rsidR="00D9557E" w:rsidRPr="00782618">
              <w:rPr>
                <w:sz w:val="24"/>
                <w:szCs w:val="24"/>
                <w:lang w:val="ro-RO" w:eastAsia="ru-RU"/>
              </w:rPr>
              <w:t xml:space="preserve"> cu respectarea următoarelor clauze:</w:t>
            </w:r>
          </w:p>
        </w:tc>
      </w:tr>
      <w:tr w:rsidR="000C43C9" w:rsidRPr="00B16DD4" w:rsidTr="00A82085">
        <w:trPr>
          <w:trHeight w:val="567"/>
        </w:trPr>
        <w:tc>
          <w:tcPr>
            <w:tcW w:w="10080" w:type="dxa"/>
            <w:gridSpan w:val="5"/>
          </w:tcPr>
          <w:p w:rsidR="00E93DAB" w:rsidRPr="003F0CB7" w:rsidRDefault="00E93DAB" w:rsidP="00B16DD4">
            <w:pPr>
              <w:ind w:left="360"/>
              <w:jc w:val="center"/>
              <w:rPr>
                <w:b/>
                <w:sz w:val="28"/>
                <w:szCs w:val="28"/>
                <w:lang w:val="ro-RO"/>
              </w:rPr>
            </w:pPr>
          </w:p>
          <w:p w:rsidR="000C43C9" w:rsidRDefault="002640A8" w:rsidP="00B16DD4">
            <w:pPr>
              <w:ind w:left="360"/>
              <w:jc w:val="center"/>
              <w:rPr>
                <w:b/>
                <w:sz w:val="28"/>
                <w:szCs w:val="28"/>
                <w:lang w:val="ro-RO"/>
              </w:rPr>
            </w:pPr>
            <w:r w:rsidRPr="00100798">
              <w:rPr>
                <w:b/>
                <w:sz w:val="28"/>
                <w:szCs w:val="28"/>
                <w:lang w:val="en-US"/>
              </w:rPr>
              <w:t xml:space="preserve">2. </w:t>
            </w:r>
            <w:r w:rsidR="00BD44B3" w:rsidRPr="00B16DD4">
              <w:rPr>
                <w:b/>
                <w:sz w:val="28"/>
                <w:szCs w:val="28"/>
                <w:lang w:val="ro-RO"/>
              </w:rPr>
              <w:t xml:space="preserve">Obiectul </w:t>
            </w:r>
            <w:r w:rsidR="00FF70EC">
              <w:rPr>
                <w:b/>
                <w:sz w:val="28"/>
                <w:szCs w:val="28"/>
                <w:lang w:val="ro-RO"/>
              </w:rPr>
              <w:t>C</w:t>
            </w:r>
            <w:r w:rsidR="00BD44B3" w:rsidRPr="00B16DD4">
              <w:rPr>
                <w:b/>
                <w:sz w:val="28"/>
                <w:szCs w:val="28"/>
                <w:lang w:val="ro-RO"/>
              </w:rPr>
              <w:t>ontractului</w:t>
            </w:r>
          </w:p>
          <w:p w:rsidR="00E93DAB" w:rsidRPr="00B16DD4" w:rsidRDefault="00E93DAB" w:rsidP="00B16DD4">
            <w:pPr>
              <w:ind w:left="360"/>
              <w:jc w:val="center"/>
              <w:rPr>
                <w:b/>
                <w:sz w:val="28"/>
                <w:szCs w:val="28"/>
                <w:lang w:val="ro-RO"/>
              </w:rPr>
            </w:pPr>
          </w:p>
        </w:tc>
      </w:tr>
      <w:tr w:rsidR="000C43C9" w:rsidRPr="00C124C8" w:rsidTr="00A82085">
        <w:tc>
          <w:tcPr>
            <w:tcW w:w="10080" w:type="dxa"/>
            <w:gridSpan w:val="5"/>
          </w:tcPr>
          <w:p w:rsidR="000C43C9" w:rsidRPr="00B16DD4" w:rsidRDefault="00184D76" w:rsidP="00B16DD4">
            <w:pPr>
              <w:pStyle w:val="a5"/>
              <w:tabs>
                <w:tab w:val="left" w:pos="567"/>
              </w:tabs>
              <w:ind w:left="459" w:hanging="459"/>
              <w:jc w:val="both"/>
              <w:rPr>
                <w:szCs w:val="24"/>
                <w:lang w:val="ro-RO"/>
              </w:rPr>
            </w:pPr>
            <w:r w:rsidRPr="00B16DD4">
              <w:rPr>
                <w:szCs w:val="24"/>
                <w:lang w:val="ro-RO"/>
              </w:rPr>
              <w:t xml:space="preserve">2.1. </w:t>
            </w:r>
            <w:r w:rsidR="00BD44B3" w:rsidRPr="00B16DD4">
              <w:rPr>
                <w:szCs w:val="24"/>
                <w:lang w:val="ro-RO"/>
              </w:rPr>
              <w:t>Vânz</w:t>
            </w:r>
            <w:r w:rsidR="00B32E53">
              <w:rPr>
                <w:szCs w:val="24"/>
                <w:lang w:val="ro-RO"/>
              </w:rPr>
              <w:t>ătorul îşi asumă obliga</w:t>
            </w:r>
            <w:r w:rsidR="00FD4432">
              <w:rPr>
                <w:szCs w:val="24"/>
                <w:lang w:val="ro-RO"/>
              </w:rPr>
              <w:t>ț</w:t>
            </w:r>
            <w:r w:rsidR="00B32E53">
              <w:rPr>
                <w:szCs w:val="24"/>
                <w:lang w:val="ro-RO"/>
              </w:rPr>
              <w:t xml:space="preserve">ia de a </w:t>
            </w:r>
            <w:r w:rsidR="00BD44B3" w:rsidRPr="00B16DD4">
              <w:rPr>
                <w:szCs w:val="24"/>
                <w:lang w:val="ro-RO"/>
              </w:rPr>
              <w:t>vinde la cererea-comandă a Cumpărătorului bunurile prevăzute în specifica</w:t>
            </w:r>
            <w:r w:rsidR="00FD4432">
              <w:rPr>
                <w:szCs w:val="24"/>
                <w:lang w:val="ro-RO"/>
              </w:rPr>
              <w:t>ț</w:t>
            </w:r>
            <w:r w:rsidR="00BD44B3" w:rsidRPr="00B16DD4">
              <w:rPr>
                <w:szCs w:val="24"/>
                <w:lang w:val="ro-RO"/>
              </w:rPr>
              <w:t>ia din Anexa nr. 1</w:t>
            </w:r>
            <w:r w:rsidR="00B41B8D">
              <w:rPr>
                <w:szCs w:val="24"/>
                <w:lang w:val="ro-RO"/>
              </w:rPr>
              <w:t>,</w:t>
            </w:r>
            <w:r w:rsidR="00BD44B3" w:rsidRPr="00B16DD4">
              <w:rPr>
                <w:szCs w:val="24"/>
                <w:lang w:val="ro-RO"/>
              </w:rPr>
              <w:t xml:space="preserve"> parte integrantă a prezentului </w:t>
            </w:r>
            <w:r w:rsidR="00B32E53">
              <w:rPr>
                <w:szCs w:val="24"/>
                <w:lang w:val="ro-RO"/>
              </w:rPr>
              <w:t>Contract, iar Cumpărătorul de</w:t>
            </w:r>
            <w:r w:rsidR="00C46A90" w:rsidRPr="00B16DD4">
              <w:rPr>
                <w:szCs w:val="24"/>
                <w:lang w:val="ro-RO"/>
              </w:rPr>
              <w:t xml:space="preserve"> </w:t>
            </w:r>
            <w:r w:rsidR="00BD44B3" w:rsidRPr="00B16DD4">
              <w:rPr>
                <w:szCs w:val="24"/>
                <w:lang w:val="ro-RO"/>
              </w:rPr>
              <w:t>recep</w:t>
            </w:r>
            <w:r w:rsidR="00FD4432">
              <w:rPr>
                <w:szCs w:val="24"/>
                <w:lang w:val="ro-RO"/>
              </w:rPr>
              <w:t>ț</w:t>
            </w:r>
            <w:r w:rsidR="00BD44B3" w:rsidRPr="00B16DD4">
              <w:rPr>
                <w:szCs w:val="24"/>
                <w:lang w:val="ro-RO"/>
              </w:rPr>
              <w:t>iona şi achita bunurile comandate Vânzătorului la pre</w:t>
            </w:r>
            <w:r w:rsidR="00FD4432">
              <w:rPr>
                <w:szCs w:val="24"/>
                <w:lang w:val="ro-RO"/>
              </w:rPr>
              <w:t>ț</w:t>
            </w:r>
            <w:r w:rsidR="00BD44B3" w:rsidRPr="00B16DD4">
              <w:rPr>
                <w:szCs w:val="24"/>
                <w:lang w:val="ro-RO"/>
              </w:rPr>
              <w:t>ul prevăzut în specifica</w:t>
            </w:r>
            <w:r w:rsidR="00FD4432">
              <w:rPr>
                <w:szCs w:val="24"/>
                <w:lang w:val="ro-RO"/>
              </w:rPr>
              <w:t>ț</w:t>
            </w:r>
            <w:r w:rsidR="00BD44B3" w:rsidRPr="00B16DD4">
              <w:rPr>
                <w:szCs w:val="24"/>
                <w:lang w:val="ro-RO"/>
              </w:rPr>
              <w:t xml:space="preserve">ia </w:t>
            </w:r>
            <w:r w:rsidR="00B242A5">
              <w:rPr>
                <w:szCs w:val="24"/>
                <w:lang w:val="ro-RO"/>
              </w:rPr>
              <w:t>men</w:t>
            </w:r>
            <w:r w:rsidR="00FD4432">
              <w:rPr>
                <w:szCs w:val="24"/>
                <w:lang w:val="ro-RO"/>
              </w:rPr>
              <w:t>ț</w:t>
            </w:r>
            <w:r w:rsidR="00B242A5">
              <w:rPr>
                <w:szCs w:val="24"/>
                <w:lang w:val="ro-RO"/>
              </w:rPr>
              <w:t>ionată</w:t>
            </w:r>
            <w:r w:rsidR="00264400" w:rsidRPr="00B16DD4">
              <w:rPr>
                <w:szCs w:val="24"/>
                <w:lang w:val="ro-RO"/>
              </w:rPr>
              <w:t>.</w:t>
            </w:r>
          </w:p>
          <w:p w:rsidR="000C43C9" w:rsidRPr="00B16DD4" w:rsidRDefault="00184D76" w:rsidP="00B16DD4">
            <w:pPr>
              <w:pStyle w:val="a5"/>
              <w:tabs>
                <w:tab w:val="left" w:pos="567"/>
                <w:tab w:val="right" w:pos="9498"/>
              </w:tabs>
              <w:ind w:left="459" w:hanging="459"/>
              <w:jc w:val="both"/>
              <w:rPr>
                <w:lang w:val="en-US"/>
              </w:rPr>
            </w:pPr>
            <w:r w:rsidRPr="00B16DD4">
              <w:rPr>
                <w:rFonts w:ascii="Times New Roman" w:hAnsi="Times New Roman" w:cs="Times New Roman"/>
                <w:szCs w:val="24"/>
                <w:lang w:val="en-US"/>
              </w:rPr>
              <w:t xml:space="preserve">2.2. </w:t>
            </w:r>
            <w:r w:rsidR="000C43C9" w:rsidRPr="00B16DD4">
              <w:rPr>
                <w:rFonts w:ascii="Times New Roman" w:hAnsi="Times New Roman" w:cs="Times New Roman"/>
                <w:szCs w:val="24"/>
                <w:lang w:val="ro-RO"/>
              </w:rPr>
              <w:t>Calitatea bunurilor trebuie să corespunda specifica</w:t>
            </w:r>
            <w:r w:rsidR="00FD4432">
              <w:rPr>
                <w:rFonts w:ascii="Times New Roman" w:hAnsi="Times New Roman" w:cs="Times New Roman"/>
                <w:szCs w:val="24"/>
                <w:lang w:val="ro-RO"/>
              </w:rPr>
              <w:t>ț</w:t>
            </w:r>
            <w:r w:rsidR="000C43C9" w:rsidRPr="00B16DD4">
              <w:rPr>
                <w:rFonts w:ascii="Times New Roman" w:hAnsi="Times New Roman" w:cs="Times New Roman"/>
                <w:szCs w:val="24"/>
                <w:lang w:val="ro-RO"/>
              </w:rPr>
              <w:t xml:space="preserve">iilor tehnice conform ofertei transmise de către </w:t>
            </w:r>
            <w:r w:rsidR="00C46A90" w:rsidRPr="00B16DD4">
              <w:rPr>
                <w:rFonts w:ascii="Times New Roman" w:hAnsi="Times New Roman" w:cs="Times New Roman"/>
                <w:szCs w:val="24"/>
                <w:lang w:val="ro-RO"/>
              </w:rPr>
              <w:t xml:space="preserve">       </w:t>
            </w:r>
            <w:r w:rsidR="00B242A5">
              <w:rPr>
                <w:rFonts w:ascii="Times New Roman" w:hAnsi="Times New Roman" w:cs="Times New Roman"/>
                <w:szCs w:val="24"/>
                <w:lang w:val="ro-RO"/>
              </w:rPr>
              <w:t>Vâ</w:t>
            </w:r>
            <w:r w:rsidR="000C43C9" w:rsidRPr="00B16DD4">
              <w:rPr>
                <w:rFonts w:ascii="Times New Roman" w:hAnsi="Times New Roman" w:cs="Times New Roman"/>
                <w:szCs w:val="24"/>
                <w:lang w:val="ro-RO"/>
              </w:rPr>
              <w:t>nzător şi a cerin</w:t>
            </w:r>
            <w:r w:rsidR="00FD4432">
              <w:rPr>
                <w:rFonts w:ascii="Times New Roman" w:hAnsi="Times New Roman" w:cs="Times New Roman"/>
                <w:szCs w:val="24"/>
                <w:lang w:val="ro-RO"/>
              </w:rPr>
              <w:t>ț</w:t>
            </w:r>
            <w:r w:rsidR="000C43C9" w:rsidRPr="00B16DD4">
              <w:rPr>
                <w:rFonts w:ascii="Times New Roman" w:hAnsi="Times New Roman" w:cs="Times New Roman"/>
                <w:szCs w:val="24"/>
                <w:lang w:val="ro-RO"/>
              </w:rPr>
              <w:t>elor de calitate înaintate de Cumpărător.</w:t>
            </w:r>
          </w:p>
          <w:p w:rsidR="000C43C9" w:rsidRDefault="00184D76" w:rsidP="00B16DD4">
            <w:pPr>
              <w:pStyle w:val="a5"/>
              <w:tabs>
                <w:tab w:val="left" w:pos="567"/>
              </w:tabs>
              <w:ind w:left="459" w:hanging="459"/>
              <w:jc w:val="both"/>
              <w:rPr>
                <w:rFonts w:ascii="Times New Roman" w:hAnsi="Times New Roman" w:cs="Times New Roman"/>
                <w:szCs w:val="24"/>
                <w:lang w:val="ro-RO"/>
              </w:rPr>
            </w:pPr>
            <w:r w:rsidRPr="00B16DD4">
              <w:rPr>
                <w:rFonts w:ascii="Times New Roman" w:hAnsi="Times New Roman" w:cs="Times New Roman"/>
                <w:szCs w:val="24"/>
                <w:lang w:val="en-US"/>
              </w:rPr>
              <w:t xml:space="preserve">2.3. </w:t>
            </w:r>
            <w:r w:rsidR="000C43C9" w:rsidRPr="00B16DD4">
              <w:rPr>
                <w:rFonts w:ascii="Times New Roman" w:hAnsi="Times New Roman" w:cs="Times New Roman"/>
                <w:szCs w:val="24"/>
                <w:lang w:val="ro-RO"/>
              </w:rPr>
              <w:t>Termenul de garan</w:t>
            </w:r>
            <w:r w:rsidR="00FD4432">
              <w:rPr>
                <w:rFonts w:ascii="Times New Roman" w:hAnsi="Times New Roman" w:cs="Times New Roman"/>
                <w:szCs w:val="24"/>
                <w:lang w:val="ro-RO"/>
              </w:rPr>
              <w:t>ț</w:t>
            </w:r>
            <w:r w:rsidR="000C43C9" w:rsidRPr="00B16DD4">
              <w:rPr>
                <w:rFonts w:ascii="Times New Roman" w:hAnsi="Times New Roman" w:cs="Times New Roman"/>
                <w:szCs w:val="24"/>
                <w:lang w:val="ro-RO"/>
              </w:rPr>
              <w:t xml:space="preserve">ie al bunurilor stipulate în </w:t>
            </w:r>
            <w:r w:rsidR="00B242A5">
              <w:rPr>
                <w:rFonts w:ascii="Times New Roman" w:hAnsi="Times New Roman" w:cs="Times New Roman"/>
                <w:szCs w:val="24"/>
                <w:lang w:val="ro-RO"/>
              </w:rPr>
              <w:t>A</w:t>
            </w:r>
            <w:r w:rsidR="000C43C9" w:rsidRPr="00B16DD4">
              <w:rPr>
                <w:rFonts w:ascii="Times New Roman" w:hAnsi="Times New Roman" w:cs="Times New Roman"/>
                <w:szCs w:val="24"/>
                <w:lang w:val="ro-RO"/>
              </w:rPr>
              <w:t xml:space="preserve">nexa nr. 1 al prezentului </w:t>
            </w:r>
            <w:r w:rsidR="00B242A5">
              <w:rPr>
                <w:rFonts w:ascii="Times New Roman" w:hAnsi="Times New Roman" w:cs="Times New Roman"/>
                <w:szCs w:val="24"/>
                <w:lang w:val="ro-RO"/>
              </w:rPr>
              <w:t>C</w:t>
            </w:r>
            <w:r w:rsidR="000C43C9" w:rsidRPr="00B16DD4">
              <w:rPr>
                <w:rFonts w:ascii="Times New Roman" w:hAnsi="Times New Roman" w:cs="Times New Roman"/>
                <w:szCs w:val="24"/>
                <w:lang w:val="ro-RO"/>
              </w:rPr>
              <w:t>ontract este de</w:t>
            </w:r>
            <w:r w:rsidR="00462475">
              <w:rPr>
                <w:rFonts w:ascii="Times New Roman" w:hAnsi="Times New Roman" w:cs="Times New Roman"/>
                <w:szCs w:val="24"/>
                <w:lang w:val="ro-RO"/>
              </w:rPr>
              <w:t xml:space="preserve"> minim </w:t>
            </w:r>
            <w:r w:rsidR="00EF26F0">
              <w:rPr>
                <w:rFonts w:ascii="Times New Roman" w:hAnsi="Times New Roman" w:cs="Times New Roman"/>
                <w:szCs w:val="24"/>
                <w:lang w:val="ro-RO"/>
              </w:rPr>
              <w:t>24</w:t>
            </w:r>
            <w:r w:rsidR="000C43C9" w:rsidRPr="00B16DD4">
              <w:rPr>
                <w:rFonts w:ascii="Times New Roman" w:hAnsi="Times New Roman" w:cs="Times New Roman"/>
                <w:szCs w:val="24"/>
                <w:lang w:val="ro-RO"/>
              </w:rPr>
              <w:t xml:space="preserve"> luni calendaristice de la semnarea </w:t>
            </w:r>
            <w:r w:rsidR="00C17431">
              <w:rPr>
                <w:rFonts w:ascii="Times New Roman" w:hAnsi="Times New Roman" w:cs="Times New Roman"/>
                <w:szCs w:val="24"/>
                <w:lang w:val="ro-RO"/>
              </w:rPr>
              <w:t>A</w:t>
            </w:r>
            <w:r w:rsidR="000C43C9" w:rsidRPr="00B16DD4">
              <w:rPr>
                <w:rFonts w:ascii="Times New Roman" w:hAnsi="Times New Roman" w:cs="Times New Roman"/>
                <w:szCs w:val="24"/>
                <w:lang w:val="ro-RO"/>
              </w:rPr>
              <w:t>ctului de predare-primire/ facturii fiscale.</w:t>
            </w:r>
          </w:p>
          <w:p w:rsidR="00E24715" w:rsidRPr="00B16DD4" w:rsidRDefault="00E24715" w:rsidP="00B16DD4">
            <w:pPr>
              <w:pStyle w:val="a5"/>
              <w:tabs>
                <w:tab w:val="left" w:pos="567"/>
              </w:tabs>
              <w:ind w:left="459" w:hanging="459"/>
              <w:jc w:val="both"/>
              <w:rPr>
                <w:lang w:val="en-US"/>
              </w:rPr>
            </w:pPr>
          </w:p>
        </w:tc>
      </w:tr>
      <w:tr w:rsidR="000C43C9" w:rsidRPr="00C124C8" w:rsidTr="00A82085">
        <w:trPr>
          <w:trHeight w:val="567"/>
        </w:trPr>
        <w:tc>
          <w:tcPr>
            <w:tcW w:w="10080" w:type="dxa"/>
            <w:gridSpan w:val="5"/>
          </w:tcPr>
          <w:p w:rsidR="000C43C9" w:rsidRPr="00B16DD4" w:rsidRDefault="002640A8" w:rsidP="00B16DD4">
            <w:pPr>
              <w:ind w:left="360"/>
              <w:jc w:val="center"/>
              <w:rPr>
                <w:lang w:val="en-US"/>
              </w:rPr>
            </w:pPr>
            <w:r w:rsidRPr="00B16DD4">
              <w:rPr>
                <w:b/>
                <w:sz w:val="28"/>
                <w:szCs w:val="24"/>
                <w:lang w:val="en-US"/>
              </w:rPr>
              <w:t xml:space="preserve">3. </w:t>
            </w:r>
            <w:r w:rsidR="000C43C9" w:rsidRPr="00B16DD4">
              <w:rPr>
                <w:b/>
                <w:sz w:val="28"/>
                <w:szCs w:val="24"/>
                <w:lang w:val="ro-RO"/>
              </w:rPr>
              <w:t>Termenii şi condi</w:t>
            </w:r>
            <w:r w:rsidR="00FD4432">
              <w:rPr>
                <w:b/>
                <w:sz w:val="28"/>
                <w:szCs w:val="24"/>
                <w:lang w:val="ro-RO"/>
              </w:rPr>
              <w:t>ț</w:t>
            </w:r>
            <w:r w:rsidR="000C43C9" w:rsidRPr="00B16DD4">
              <w:rPr>
                <w:b/>
                <w:sz w:val="28"/>
                <w:szCs w:val="24"/>
                <w:lang w:val="ro-RO"/>
              </w:rPr>
              <w:t xml:space="preserve">iile de livrare a bunurilor </w:t>
            </w:r>
          </w:p>
        </w:tc>
      </w:tr>
      <w:tr w:rsidR="000C43C9" w:rsidRPr="00C124C8" w:rsidTr="00A82085">
        <w:trPr>
          <w:trHeight w:val="2325"/>
        </w:trPr>
        <w:tc>
          <w:tcPr>
            <w:tcW w:w="10080" w:type="dxa"/>
            <w:gridSpan w:val="5"/>
          </w:tcPr>
          <w:p w:rsidR="000C43C9" w:rsidRPr="00B16DD4" w:rsidRDefault="00184D76" w:rsidP="00B16DD4">
            <w:pPr>
              <w:tabs>
                <w:tab w:val="left" w:pos="567"/>
                <w:tab w:val="right" w:pos="9498"/>
              </w:tabs>
              <w:ind w:left="459" w:hanging="459"/>
              <w:jc w:val="both"/>
              <w:rPr>
                <w:lang w:val="en-US"/>
              </w:rPr>
            </w:pPr>
            <w:r w:rsidRPr="00B16DD4">
              <w:rPr>
                <w:sz w:val="24"/>
                <w:szCs w:val="24"/>
                <w:lang w:val="en-US"/>
              </w:rPr>
              <w:t xml:space="preserve">3.1. </w:t>
            </w:r>
            <w:r w:rsidR="000C43C9" w:rsidRPr="00B16DD4">
              <w:rPr>
                <w:sz w:val="24"/>
                <w:szCs w:val="24"/>
                <w:lang w:val="ro-RO"/>
              </w:rPr>
              <w:t xml:space="preserve">Livrarea bunurilor se efectuează în termen de 30 (treizeci) de zile calendaristice din data primirii </w:t>
            </w:r>
            <w:r w:rsidR="00C46A90" w:rsidRPr="00B16DD4">
              <w:rPr>
                <w:sz w:val="24"/>
                <w:szCs w:val="24"/>
                <w:lang w:val="ro-RO"/>
              </w:rPr>
              <w:t xml:space="preserve">       </w:t>
            </w:r>
            <w:r w:rsidR="00717B6E">
              <w:rPr>
                <w:sz w:val="24"/>
                <w:szCs w:val="24"/>
                <w:lang w:val="ro-RO"/>
              </w:rPr>
              <w:t>de către Vânzator a cererii-comand</w:t>
            </w:r>
            <w:r w:rsidR="00B5190C">
              <w:rPr>
                <w:sz w:val="24"/>
                <w:szCs w:val="24"/>
                <w:lang w:val="ro-RO"/>
              </w:rPr>
              <w:t>ă</w:t>
            </w:r>
            <w:r w:rsidR="00717B6E">
              <w:rPr>
                <w:sz w:val="24"/>
                <w:szCs w:val="24"/>
                <w:lang w:val="ro-RO"/>
              </w:rPr>
              <w:t xml:space="preserve"> de la Cumpărător</w:t>
            </w:r>
            <w:r w:rsidR="000C43C9" w:rsidRPr="00B16DD4">
              <w:rPr>
                <w:sz w:val="24"/>
                <w:szCs w:val="24"/>
                <w:lang w:val="ro-RO"/>
              </w:rPr>
              <w:t>, cu indicarea volumului/cantită</w:t>
            </w:r>
            <w:r w:rsidR="00FD4432">
              <w:rPr>
                <w:sz w:val="24"/>
                <w:szCs w:val="24"/>
                <w:lang w:val="ro-RO"/>
              </w:rPr>
              <w:t>ț</w:t>
            </w:r>
            <w:r w:rsidR="000C43C9" w:rsidRPr="00B16DD4">
              <w:rPr>
                <w:sz w:val="24"/>
                <w:szCs w:val="24"/>
                <w:lang w:val="ro-RO"/>
              </w:rPr>
              <w:t xml:space="preserve">ii </w:t>
            </w:r>
            <w:r w:rsidR="00C46A90" w:rsidRPr="00B16DD4">
              <w:rPr>
                <w:sz w:val="24"/>
                <w:szCs w:val="24"/>
                <w:lang w:val="ro-RO"/>
              </w:rPr>
              <w:t xml:space="preserve">       </w:t>
            </w:r>
            <w:r w:rsidR="000C43C9" w:rsidRPr="00B16DD4">
              <w:rPr>
                <w:sz w:val="24"/>
                <w:szCs w:val="24"/>
                <w:lang w:val="ro-RO"/>
              </w:rPr>
              <w:t>necesare.</w:t>
            </w:r>
          </w:p>
          <w:p w:rsidR="00550065" w:rsidRPr="004714ED" w:rsidRDefault="00184D76" w:rsidP="00183AAE">
            <w:pPr>
              <w:tabs>
                <w:tab w:val="left" w:pos="567"/>
                <w:tab w:val="right" w:pos="9498"/>
              </w:tabs>
              <w:ind w:left="426" w:hanging="426"/>
              <w:jc w:val="both"/>
              <w:rPr>
                <w:lang w:val="ro-RO"/>
              </w:rPr>
            </w:pPr>
            <w:r w:rsidRPr="00B16DD4">
              <w:rPr>
                <w:sz w:val="24"/>
                <w:szCs w:val="24"/>
                <w:lang w:val="en-US"/>
              </w:rPr>
              <w:t xml:space="preserve">3.2. </w:t>
            </w:r>
            <w:r w:rsidR="00550065">
              <w:rPr>
                <w:sz w:val="24"/>
                <w:szCs w:val="24"/>
                <w:lang w:val="ro-RO"/>
              </w:rPr>
              <w:t>V</w:t>
            </w:r>
            <w:r w:rsidR="00240710">
              <w:rPr>
                <w:sz w:val="24"/>
                <w:szCs w:val="24"/>
                <w:lang w:val="ro-RO"/>
              </w:rPr>
              <w:t>â</w:t>
            </w:r>
            <w:r w:rsidR="00550065">
              <w:rPr>
                <w:sz w:val="24"/>
                <w:szCs w:val="24"/>
                <w:lang w:val="ro-RO"/>
              </w:rPr>
              <w:t>nzătorul livrează bunurile din contul său</w:t>
            </w:r>
            <w:r w:rsidR="00B5190C">
              <w:rPr>
                <w:sz w:val="24"/>
                <w:szCs w:val="24"/>
                <w:lang w:val="ro-RO"/>
              </w:rPr>
              <w:t xml:space="preserve"> conform Incoterms DDP</w:t>
            </w:r>
            <w:r w:rsidR="00550065">
              <w:rPr>
                <w:sz w:val="24"/>
                <w:szCs w:val="24"/>
                <w:lang w:val="ro-RO"/>
              </w:rPr>
              <w:t xml:space="preserve">, </w:t>
            </w:r>
            <w:r w:rsidR="00183AAE">
              <w:rPr>
                <w:sz w:val="24"/>
                <w:szCs w:val="24"/>
                <w:lang w:val="ro-RO"/>
              </w:rPr>
              <w:t xml:space="preserve">în baza </w:t>
            </w:r>
            <w:r w:rsidR="00B5190C" w:rsidRPr="00B5190C">
              <w:rPr>
                <w:sz w:val="24"/>
                <w:szCs w:val="24"/>
                <w:lang w:val="ro-RO"/>
              </w:rPr>
              <w:t xml:space="preserve">cererii-comandă </w:t>
            </w:r>
            <w:r w:rsidR="00183AAE">
              <w:rPr>
                <w:sz w:val="24"/>
                <w:szCs w:val="24"/>
                <w:lang w:val="ro-RO"/>
              </w:rPr>
              <w:t xml:space="preserve">prealabile </w:t>
            </w:r>
            <w:r w:rsidR="00550065">
              <w:rPr>
                <w:sz w:val="24"/>
                <w:szCs w:val="24"/>
                <w:lang w:val="ro-RO"/>
              </w:rPr>
              <w:t>la depozit</w:t>
            </w:r>
            <w:r w:rsidR="00183AAE">
              <w:rPr>
                <w:sz w:val="24"/>
                <w:szCs w:val="24"/>
                <w:lang w:val="ro-RO"/>
              </w:rPr>
              <w:t>e</w:t>
            </w:r>
            <w:r w:rsidR="00550065">
              <w:rPr>
                <w:sz w:val="24"/>
                <w:szCs w:val="24"/>
                <w:lang w:val="ro-RO"/>
              </w:rPr>
              <w:t>l</w:t>
            </w:r>
            <w:r w:rsidR="00183AAE">
              <w:rPr>
                <w:sz w:val="24"/>
                <w:szCs w:val="24"/>
                <w:lang w:val="ro-RO"/>
              </w:rPr>
              <w:t>e</w:t>
            </w:r>
            <w:r w:rsidR="00550065">
              <w:rPr>
                <w:sz w:val="24"/>
                <w:szCs w:val="24"/>
                <w:lang w:val="ro-RO"/>
              </w:rPr>
              <w:t xml:space="preserve"> Cumpărătorului</w:t>
            </w:r>
            <w:r w:rsidR="00183AAE">
              <w:rPr>
                <w:sz w:val="24"/>
                <w:szCs w:val="24"/>
                <w:lang w:val="ro-RO"/>
              </w:rPr>
              <w:t>.</w:t>
            </w:r>
          </w:p>
          <w:p w:rsidR="000C43C9" w:rsidRPr="004714ED" w:rsidRDefault="00184D76" w:rsidP="00B16DD4">
            <w:pPr>
              <w:tabs>
                <w:tab w:val="left" w:pos="567"/>
                <w:tab w:val="right" w:pos="10205"/>
              </w:tabs>
              <w:ind w:left="459" w:hanging="459"/>
              <w:jc w:val="both"/>
              <w:rPr>
                <w:lang w:val="ro-RO"/>
              </w:rPr>
            </w:pPr>
            <w:r w:rsidRPr="004714ED">
              <w:rPr>
                <w:sz w:val="24"/>
                <w:szCs w:val="24"/>
                <w:lang w:val="ro-RO"/>
              </w:rPr>
              <w:t xml:space="preserve">3.3. </w:t>
            </w:r>
            <w:r w:rsidR="000C43C9" w:rsidRPr="00B16DD4">
              <w:rPr>
                <w:sz w:val="24"/>
                <w:szCs w:val="24"/>
                <w:lang w:val="ro-RO"/>
              </w:rPr>
              <w:t xml:space="preserve">Data livrării bunurilor se consideră data indicată în factura fiscală </w:t>
            </w:r>
            <w:r w:rsidR="00B5190C">
              <w:rPr>
                <w:sz w:val="24"/>
                <w:szCs w:val="24"/>
                <w:lang w:val="ro-RO"/>
              </w:rPr>
              <w:t xml:space="preserve">și actul de predare-primire, </w:t>
            </w:r>
            <w:r w:rsidR="000C43C9" w:rsidRPr="00B16DD4">
              <w:rPr>
                <w:sz w:val="24"/>
                <w:szCs w:val="24"/>
                <w:lang w:val="ro-RO"/>
              </w:rPr>
              <w:t>semnat</w:t>
            </w:r>
            <w:r w:rsidR="00B5190C">
              <w:rPr>
                <w:sz w:val="24"/>
                <w:szCs w:val="24"/>
                <w:lang w:val="ro-RO"/>
              </w:rPr>
              <w:t>e</w:t>
            </w:r>
            <w:r w:rsidR="000C43C9" w:rsidRPr="00B16DD4">
              <w:rPr>
                <w:sz w:val="24"/>
                <w:szCs w:val="24"/>
                <w:lang w:val="ro-RO"/>
              </w:rPr>
              <w:t xml:space="preserve"> de către reprezentan</w:t>
            </w:r>
            <w:r w:rsidR="00FD4432">
              <w:rPr>
                <w:sz w:val="24"/>
                <w:szCs w:val="24"/>
                <w:lang w:val="ro-RO"/>
              </w:rPr>
              <w:t>ț</w:t>
            </w:r>
            <w:r w:rsidR="000C43C9" w:rsidRPr="00B16DD4">
              <w:rPr>
                <w:sz w:val="24"/>
                <w:szCs w:val="24"/>
                <w:lang w:val="ro-RO"/>
              </w:rPr>
              <w:t>ii împuternici</w:t>
            </w:r>
            <w:r w:rsidR="00FD4432">
              <w:rPr>
                <w:sz w:val="24"/>
                <w:szCs w:val="24"/>
                <w:lang w:val="ro-RO"/>
              </w:rPr>
              <w:t>ț</w:t>
            </w:r>
            <w:r w:rsidR="000C43C9" w:rsidRPr="00B16DD4">
              <w:rPr>
                <w:sz w:val="24"/>
                <w:szCs w:val="24"/>
                <w:lang w:val="ro-RO"/>
              </w:rPr>
              <w:t>i ai ambelor par</w:t>
            </w:r>
            <w:r w:rsidR="00FD4432">
              <w:rPr>
                <w:sz w:val="24"/>
                <w:szCs w:val="24"/>
                <w:lang w:val="ro-RO"/>
              </w:rPr>
              <w:t>ț</w:t>
            </w:r>
            <w:r w:rsidR="000C43C9" w:rsidRPr="00B16DD4">
              <w:rPr>
                <w:sz w:val="24"/>
                <w:szCs w:val="24"/>
                <w:lang w:val="ro-RO"/>
              </w:rPr>
              <w:t>i.</w:t>
            </w:r>
            <w:r w:rsidR="00B5190C">
              <w:rPr>
                <w:sz w:val="24"/>
                <w:szCs w:val="24"/>
                <w:lang w:val="ro-RO"/>
              </w:rPr>
              <w:t xml:space="preserve"> Primirea-predarea bunurilor va fi efectuată conform actelor normative în domeniu. </w:t>
            </w:r>
            <w:r w:rsidR="000C43C9" w:rsidRPr="00B16DD4">
              <w:rPr>
                <w:sz w:val="24"/>
                <w:szCs w:val="24"/>
                <w:lang w:val="ro-RO"/>
              </w:rPr>
              <w:t>În cazul în care nu se constată obiec</w:t>
            </w:r>
            <w:r w:rsidR="00FD4432">
              <w:rPr>
                <w:sz w:val="24"/>
                <w:szCs w:val="24"/>
                <w:lang w:val="ro-RO"/>
              </w:rPr>
              <w:t>ț</w:t>
            </w:r>
            <w:r w:rsidR="000C43C9" w:rsidRPr="00B16DD4">
              <w:rPr>
                <w:sz w:val="24"/>
                <w:szCs w:val="24"/>
                <w:lang w:val="ro-RO"/>
              </w:rPr>
              <w:t>ii, bunurile livrate se consideră acceptate.</w:t>
            </w:r>
          </w:p>
          <w:p w:rsidR="000C43C9" w:rsidRPr="00B16DD4" w:rsidRDefault="00184D76" w:rsidP="00B16DD4">
            <w:pPr>
              <w:tabs>
                <w:tab w:val="left" w:pos="567"/>
                <w:tab w:val="right" w:pos="10205"/>
              </w:tabs>
              <w:ind w:left="459" w:hanging="459"/>
              <w:jc w:val="both"/>
              <w:rPr>
                <w:lang w:val="en-US"/>
              </w:rPr>
            </w:pPr>
            <w:r w:rsidRPr="00B16DD4">
              <w:rPr>
                <w:sz w:val="24"/>
                <w:szCs w:val="24"/>
                <w:lang w:val="en-US"/>
              </w:rPr>
              <w:t>3.4.</w:t>
            </w:r>
            <w:r w:rsidR="00A02A59" w:rsidRPr="00B16DD4">
              <w:rPr>
                <w:sz w:val="24"/>
                <w:szCs w:val="24"/>
                <w:lang w:val="ro-MO"/>
              </w:rPr>
              <w:t xml:space="preserve"> </w:t>
            </w:r>
            <w:r w:rsidR="000C43C9" w:rsidRPr="00B16DD4">
              <w:rPr>
                <w:sz w:val="24"/>
                <w:szCs w:val="24"/>
                <w:lang w:val="ro-RO"/>
              </w:rPr>
              <w:t>Bunurile se consideră predate de către V</w:t>
            </w:r>
            <w:r w:rsidR="00240710">
              <w:rPr>
                <w:sz w:val="24"/>
                <w:szCs w:val="24"/>
                <w:lang w:val="ro-RO"/>
              </w:rPr>
              <w:t>â</w:t>
            </w:r>
            <w:r w:rsidR="000C43C9" w:rsidRPr="00B16DD4">
              <w:rPr>
                <w:sz w:val="24"/>
                <w:szCs w:val="24"/>
                <w:lang w:val="ro-RO"/>
              </w:rPr>
              <w:t>nzător şi recep</w:t>
            </w:r>
            <w:r w:rsidR="00FD4432">
              <w:rPr>
                <w:sz w:val="24"/>
                <w:szCs w:val="24"/>
                <w:lang w:val="ro-RO"/>
              </w:rPr>
              <w:t>ț</w:t>
            </w:r>
            <w:r w:rsidR="000C43C9" w:rsidRPr="00B16DD4">
              <w:rPr>
                <w:sz w:val="24"/>
                <w:szCs w:val="24"/>
                <w:lang w:val="ro-RO"/>
              </w:rPr>
              <w:t xml:space="preserve">ionate de către Cumpărător, dacă acestea </w:t>
            </w:r>
            <w:r w:rsidR="00C46A90" w:rsidRPr="00B16DD4">
              <w:rPr>
                <w:sz w:val="24"/>
                <w:szCs w:val="24"/>
                <w:lang w:val="ro-RO"/>
              </w:rPr>
              <w:t xml:space="preserve">       </w:t>
            </w:r>
            <w:r w:rsidR="000C43C9" w:rsidRPr="00B16DD4">
              <w:rPr>
                <w:sz w:val="24"/>
                <w:szCs w:val="24"/>
                <w:lang w:val="ro-RO"/>
              </w:rPr>
              <w:t xml:space="preserve">corespund cantitativ prevederilor din </w:t>
            </w:r>
            <w:r w:rsidR="00240710">
              <w:rPr>
                <w:sz w:val="24"/>
                <w:szCs w:val="24"/>
                <w:lang w:val="ro-RO"/>
              </w:rPr>
              <w:t>A</w:t>
            </w:r>
            <w:r w:rsidR="000C43C9" w:rsidRPr="00B16DD4">
              <w:rPr>
                <w:sz w:val="24"/>
                <w:szCs w:val="24"/>
                <w:lang w:val="ro-RO"/>
              </w:rPr>
              <w:t xml:space="preserve">nexa nr. 1 a prezentului Contract, iar calitativ corespund  </w:t>
            </w:r>
            <w:r w:rsidR="00C46A90" w:rsidRPr="00B16DD4">
              <w:rPr>
                <w:sz w:val="24"/>
                <w:szCs w:val="24"/>
                <w:lang w:val="ro-RO"/>
              </w:rPr>
              <w:t xml:space="preserve">          </w:t>
            </w:r>
            <w:r w:rsidR="000C43C9" w:rsidRPr="00B16DD4">
              <w:rPr>
                <w:sz w:val="24"/>
                <w:szCs w:val="24"/>
                <w:lang w:val="ro-RO"/>
              </w:rPr>
              <w:t>caracteristicilor de calitate conform certificatului de conformitate sau certificatului de calitate care înso</w:t>
            </w:r>
            <w:r w:rsidR="00FD4432">
              <w:rPr>
                <w:sz w:val="24"/>
                <w:szCs w:val="24"/>
                <w:lang w:val="ro-RO"/>
              </w:rPr>
              <w:t>ț</w:t>
            </w:r>
            <w:r w:rsidR="000C43C9" w:rsidRPr="00B16DD4">
              <w:rPr>
                <w:sz w:val="24"/>
                <w:szCs w:val="24"/>
                <w:lang w:val="ro-RO"/>
              </w:rPr>
              <w:t>eşte bunurile. În cazul în care nu se constată obiec</w:t>
            </w:r>
            <w:r w:rsidR="00FD4432">
              <w:rPr>
                <w:sz w:val="24"/>
                <w:szCs w:val="24"/>
                <w:lang w:val="ro-RO"/>
              </w:rPr>
              <w:t>ț</w:t>
            </w:r>
            <w:r w:rsidR="000C43C9" w:rsidRPr="00B16DD4">
              <w:rPr>
                <w:sz w:val="24"/>
                <w:szCs w:val="24"/>
                <w:lang w:val="ro-RO"/>
              </w:rPr>
              <w:t>ii, bunurile se consideră acceptate.</w:t>
            </w:r>
          </w:p>
          <w:p w:rsidR="000C43C9" w:rsidRPr="00B16DD4" w:rsidRDefault="00184D76" w:rsidP="00B16DD4">
            <w:pPr>
              <w:tabs>
                <w:tab w:val="left" w:pos="567"/>
                <w:tab w:val="right" w:pos="10205"/>
              </w:tabs>
              <w:jc w:val="both"/>
              <w:rPr>
                <w:lang w:val="en-US"/>
              </w:rPr>
            </w:pPr>
            <w:r w:rsidRPr="00B16DD4">
              <w:rPr>
                <w:sz w:val="24"/>
                <w:szCs w:val="24"/>
                <w:lang w:val="en-US"/>
              </w:rPr>
              <w:t xml:space="preserve">3.5. </w:t>
            </w:r>
            <w:r w:rsidR="000C43C9" w:rsidRPr="00B16DD4">
              <w:rPr>
                <w:sz w:val="24"/>
                <w:szCs w:val="24"/>
                <w:lang w:val="ro-RO"/>
              </w:rPr>
              <w:t>Documenta</w:t>
            </w:r>
            <w:r w:rsidR="00FD4432">
              <w:rPr>
                <w:sz w:val="24"/>
                <w:szCs w:val="24"/>
                <w:lang w:val="ro-RO"/>
              </w:rPr>
              <w:t>ț</w:t>
            </w:r>
            <w:r w:rsidR="000C43C9" w:rsidRPr="00B16DD4">
              <w:rPr>
                <w:sz w:val="24"/>
                <w:szCs w:val="24"/>
                <w:lang w:val="ro-RO"/>
              </w:rPr>
              <w:t>ia tehnică şi cea de înso</w:t>
            </w:r>
            <w:r w:rsidR="00FD4432">
              <w:rPr>
                <w:sz w:val="24"/>
                <w:szCs w:val="24"/>
                <w:lang w:val="ro-RO"/>
              </w:rPr>
              <w:t>ț</w:t>
            </w:r>
            <w:r w:rsidR="000C43C9" w:rsidRPr="00B16DD4">
              <w:rPr>
                <w:sz w:val="24"/>
                <w:szCs w:val="24"/>
                <w:lang w:val="ro-RO"/>
              </w:rPr>
              <w:t>ire a bunurilor include:</w:t>
            </w:r>
          </w:p>
          <w:p w:rsidR="000C43C9" w:rsidRPr="00B16DD4" w:rsidRDefault="00C46A90" w:rsidP="00B16DD4">
            <w:pPr>
              <w:jc w:val="both"/>
              <w:rPr>
                <w:lang w:val="en-US"/>
              </w:rPr>
            </w:pPr>
            <w:r w:rsidRPr="00B16DD4">
              <w:rPr>
                <w:sz w:val="24"/>
                <w:szCs w:val="24"/>
                <w:lang w:val="ro-MO"/>
              </w:rPr>
              <w:t xml:space="preserve">       </w:t>
            </w:r>
            <w:r w:rsidR="00184D76" w:rsidRPr="00B16DD4">
              <w:rPr>
                <w:sz w:val="24"/>
                <w:szCs w:val="24"/>
                <w:lang w:val="en-US"/>
              </w:rPr>
              <w:t xml:space="preserve">1. </w:t>
            </w:r>
            <w:r w:rsidR="000C43C9" w:rsidRPr="00B16DD4">
              <w:rPr>
                <w:sz w:val="24"/>
                <w:szCs w:val="24"/>
                <w:lang w:val="ro-RO"/>
              </w:rPr>
              <w:t>Factura fiscală şi actul de predare-primire în 2 ex.;</w:t>
            </w:r>
          </w:p>
          <w:p w:rsidR="000C43C9" w:rsidRPr="00B16DD4" w:rsidRDefault="00C46A90" w:rsidP="00B16DD4">
            <w:pPr>
              <w:jc w:val="both"/>
              <w:rPr>
                <w:lang w:val="en-US"/>
              </w:rPr>
            </w:pPr>
            <w:r w:rsidRPr="00B16DD4">
              <w:rPr>
                <w:sz w:val="24"/>
                <w:szCs w:val="24"/>
                <w:lang w:val="ro-MO"/>
              </w:rPr>
              <w:t xml:space="preserve">       </w:t>
            </w:r>
            <w:r w:rsidR="00184D76" w:rsidRPr="00B16DD4">
              <w:rPr>
                <w:sz w:val="24"/>
                <w:szCs w:val="24"/>
                <w:lang w:val="en-US"/>
              </w:rPr>
              <w:t xml:space="preserve">2. </w:t>
            </w:r>
            <w:r w:rsidR="000C43C9" w:rsidRPr="00B16DD4">
              <w:rPr>
                <w:sz w:val="24"/>
                <w:szCs w:val="24"/>
                <w:lang w:val="ro-RO"/>
              </w:rPr>
              <w:t xml:space="preserve">Certificat de conformitate </w:t>
            </w:r>
            <w:r w:rsidR="000E767C" w:rsidRPr="00B16DD4">
              <w:rPr>
                <w:sz w:val="24"/>
                <w:szCs w:val="24"/>
                <w:lang w:val="ro-RO"/>
              </w:rPr>
              <w:t>ș</w:t>
            </w:r>
            <w:r w:rsidR="000C43C9" w:rsidRPr="00B16DD4">
              <w:rPr>
                <w:sz w:val="24"/>
                <w:szCs w:val="24"/>
                <w:lang w:val="ro-RO"/>
              </w:rPr>
              <w:t>i/sau certificat de calitate;</w:t>
            </w:r>
          </w:p>
          <w:p w:rsidR="00B5190C" w:rsidRPr="00E93DAB" w:rsidRDefault="00C46A90" w:rsidP="00B16DD4">
            <w:pPr>
              <w:jc w:val="both"/>
              <w:rPr>
                <w:lang w:val="ro-RO"/>
              </w:rPr>
            </w:pPr>
            <w:r w:rsidRPr="00B16DD4">
              <w:rPr>
                <w:sz w:val="24"/>
                <w:szCs w:val="24"/>
                <w:lang w:val="ro-MO"/>
              </w:rPr>
              <w:t xml:space="preserve">       </w:t>
            </w:r>
            <w:r w:rsidR="00184D76" w:rsidRPr="00B16DD4">
              <w:rPr>
                <w:sz w:val="24"/>
                <w:szCs w:val="24"/>
                <w:lang w:val="en-US"/>
              </w:rPr>
              <w:t xml:space="preserve">3. </w:t>
            </w:r>
            <w:r w:rsidR="000C43C9" w:rsidRPr="00B16DD4">
              <w:rPr>
                <w:sz w:val="24"/>
                <w:szCs w:val="24"/>
                <w:lang w:val="ro-RO"/>
              </w:rPr>
              <w:t>Paşaport/specifica</w:t>
            </w:r>
            <w:r w:rsidR="00FD4432">
              <w:rPr>
                <w:sz w:val="24"/>
                <w:szCs w:val="24"/>
                <w:lang w:val="ro-RO"/>
              </w:rPr>
              <w:t>ț</w:t>
            </w:r>
            <w:r w:rsidR="00B5190C">
              <w:rPr>
                <w:sz w:val="24"/>
                <w:szCs w:val="24"/>
                <w:lang w:val="ro-RO"/>
              </w:rPr>
              <w:t>ii tehnice (dacă este cazul).</w:t>
            </w:r>
          </w:p>
          <w:p w:rsidR="001813B2" w:rsidRPr="00E93DAB" w:rsidRDefault="001813B2" w:rsidP="00B16DD4">
            <w:pPr>
              <w:jc w:val="both"/>
              <w:rPr>
                <w:lang w:val="en-US"/>
              </w:rPr>
            </w:pPr>
          </w:p>
        </w:tc>
      </w:tr>
      <w:tr w:rsidR="000C43C9" w:rsidRPr="00C124C8" w:rsidTr="00A82085">
        <w:trPr>
          <w:trHeight w:val="624"/>
        </w:trPr>
        <w:tc>
          <w:tcPr>
            <w:tcW w:w="10080" w:type="dxa"/>
            <w:gridSpan w:val="5"/>
          </w:tcPr>
          <w:p w:rsidR="000C43C9" w:rsidRPr="00B16DD4" w:rsidRDefault="002640A8" w:rsidP="00B16DD4">
            <w:pPr>
              <w:ind w:left="360"/>
              <w:jc w:val="center"/>
              <w:rPr>
                <w:lang w:val="en-US"/>
              </w:rPr>
            </w:pPr>
            <w:r w:rsidRPr="00B16DD4">
              <w:rPr>
                <w:b/>
                <w:sz w:val="28"/>
                <w:szCs w:val="24"/>
                <w:lang w:val="en-US"/>
              </w:rPr>
              <w:t xml:space="preserve">4. </w:t>
            </w:r>
            <w:r w:rsidR="000C43C9" w:rsidRPr="00B16DD4">
              <w:rPr>
                <w:b/>
                <w:sz w:val="28"/>
                <w:szCs w:val="24"/>
                <w:lang w:val="ro-RO"/>
              </w:rPr>
              <w:t>Pre</w:t>
            </w:r>
            <w:r w:rsidR="00FD4432">
              <w:rPr>
                <w:b/>
                <w:sz w:val="28"/>
                <w:szCs w:val="24"/>
                <w:lang w:val="ro-RO"/>
              </w:rPr>
              <w:t>ț</w:t>
            </w:r>
            <w:r w:rsidR="000C43C9" w:rsidRPr="00B16DD4">
              <w:rPr>
                <w:b/>
                <w:sz w:val="28"/>
                <w:szCs w:val="24"/>
                <w:lang w:val="ro-RO"/>
              </w:rPr>
              <w:t>ul şi costul total al Contractului şi condi</w:t>
            </w:r>
            <w:r w:rsidR="00FD4432">
              <w:rPr>
                <w:b/>
                <w:sz w:val="28"/>
                <w:szCs w:val="24"/>
                <w:lang w:val="ro-RO"/>
              </w:rPr>
              <w:t>ț</w:t>
            </w:r>
            <w:r w:rsidR="000C43C9" w:rsidRPr="00B16DD4">
              <w:rPr>
                <w:b/>
                <w:sz w:val="28"/>
                <w:szCs w:val="24"/>
                <w:lang w:val="ro-RO"/>
              </w:rPr>
              <w:t>iile de plată</w:t>
            </w:r>
          </w:p>
        </w:tc>
      </w:tr>
      <w:tr w:rsidR="000C43C9" w:rsidRPr="00C124C8" w:rsidTr="004F0BB8">
        <w:tc>
          <w:tcPr>
            <w:tcW w:w="10080" w:type="dxa"/>
            <w:gridSpan w:val="5"/>
            <w:shd w:val="clear" w:color="auto" w:fill="auto"/>
          </w:tcPr>
          <w:p w:rsidR="00C11FE3" w:rsidRPr="00467730" w:rsidRDefault="00C46A90" w:rsidP="00B16DD4">
            <w:pPr>
              <w:tabs>
                <w:tab w:val="left" w:pos="426"/>
              </w:tabs>
              <w:suppressAutoHyphens w:val="0"/>
              <w:ind w:left="426" w:hanging="426"/>
              <w:jc w:val="both"/>
              <w:rPr>
                <w:color w:val="000000"/>
                <w:sz w:val="24"/>
                <w:szCs w:val="24"/>
                <w:lang w:val="ro-RO" w:eastAsia="ru-RU"/>
              </w:rPr>
            </w:pPr>
            <w:r w:rsidRPr="00467730">
              <w:rPr>
                <w:color w:val="000000"/>
                <w:sz w:val="24"/>
                <w:szCs w:val="24"/>
                <w:lang w:val="en-US"/>
              </w:rPr>
              <w:t>4</w:t>
            </w:r>
            <w:r w:rsidR="00805A2F" w:rsidRPr="00467730">
              <w:rPr>
                <w:color w:val="000000"/>
                <w:sz w:val="24"/>
                <w:szCs w:val="24"/>
                <w:lang w:val="en-US"/>
              </w:rPr>
              <w:t xml:space="preserve">.1. </w:t>
            </w:r>
            <w:r w:rsidR="00C11FE3" w:rsidRPr="00467730">
              <w:rPr>
                <w:color w:val="000000"/>
                <w:sz w:val="24"/>
                <w:szCs w:val="24"/>
                <w:lang w:val="ro-RO" w:eastAsia="ru-RU"/>
              </w:rPr>
              <w:t>Pre</w:t>
            </w:r>
            <w:r w:rsidR="00FD4432" w:rsidRPr="00467730">
              <w:rPr>
                <w:color w:val="000000"/>
                <w:sz w:val="24"/>
                <w:szCs w:val="24"/>
                <w:lang w:val="ro-RO" w:eastAsia="ru-RU"/>
              </w:rPr>
              <w:t>ț</w:t>
            </w:r>
            <w:r w:rsidR="00C11FE3" w:rsidRPr="00467730">
              <w:rPr>
                <w:color w:val="000000"/>
                <w:sz w:val="24"/>
                <w:szCs w:val="24"/>
                <w:lang w:val="ro-RO" w:eastAsia="ru-RU"/>
              </w:rPr>
              <w:t>ul bunurilor livrate, în conformitate cu prezentu</w:t>
            </w:r>
            <w:r w:rsidR="00247454" w:rsidRPr="00467730">
              <w:rPr>
                <w:color w:val="000000"/>
                <w:sz w:val="24"/>
                <w:szCs w:val="24"/>
                <w:lang w:val="ro-RO" w:eastAsia="ru-RU"/>
              </w:rPr>
              <w:t>l Contract, este stabilit în</w:t>
            </w:r>
            <w:r w:rsidR="00247454" w:rsidRPr="00467730">
              <w:rPr>
                <w:color w:val="000000"/>
                <w:sz w:val="24"/>
                <w:szCs w:val="24"/>
                <w:lang w:val="ro-RO"/>
              </w:rPr>
              <w:t xml:space="preserve"> lei moldovenești </w:t>
            </w:r>
            <w:r w:rsidR="003067D9" w:rsidRPr="00467730">
              <w:rPr>
                <w:color w:val="000000"/>
                <w:sz w:val="24"/>
                <w:szCs w:val="24"/>
                <w:lang w:val="ro-RO"/>
              </w:rPr>
              <w:t>(</w:t>
            </w:r>
            <w:r w:rsidR="00247454" w:rsidRPr="00467730">
              <w:rPr>
                <w:color w:val="000000"/>
                <w:sz w:val="24"/>
                <w:szCs w:val="24"/>
                <w:lang w:val="ro-MO" w:eastAsia="ru-RU"/>
              </w:rPr>
              <w:t>MDL</w:t>
            </w:r>
            <w:r w:rsidR="003067D9" w:rsidRPr="00467730">
              <w:rPr>
                <w:color w:val="000000"/>
                <w:sz w:val="24"/>
                <w:szCs w:val="24"/>
                <w:lang w:val="ro-RO"/>
              </w:rPr>
              <w:t>)</w:t>
            </w:r>
            <w:r w:rsidR="001C6B4D" w:rsidRPr="00467730">
              <w:rPr>
                <w:color w:val="000000"/>
                <w:sz w:val="24"/>
                <w:szCs w:val="24"/>
                <w:lang w:val="ro-RO" w:eastAsia="ru-RU"/>
              </w:rPr>
              <w:t>,</w:t>
            </w:r>
            <w:r w:rsidR="00C11FE3" w:rsidRPr="00467730">
              <w:rPr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="00C11FE3" w:rsidRPr="00467730">
              <w:rPr>
                <w:color w:val="000000"/>
                <w:sz w:val="24"/>
                <w:szCs w:val="24"/>
                <w:lang w:val="ro-RO" w:eastAsia="ru-RU"/>
              </w:rPr>
              <w:t xml:space="preserve">inclusiv TVA, </w:t>
            </w:r>
            <w:r w:rsidR="00525B59" w:rsidRPr="00467730">
              <w:rPr>
                <w:color w:val="000000"/>
                <w:sz w:val="24"/>
                <w:szCs w:val="24"/>
                <w:lang w:val="ro-RO" w:eastAsia="ru-RU"/>
              </w:rPr>
              <w:t xml:space="preserve"> iar cel in valută străină va fi calculat/convertit conform cursului oficial stabilit de Banca Națională a Moldovei  la data</w:t>
            </w:r>
            <w:r w:rsidR="00C33CE5" w:rsidRPr="00467730">
              <w:rPr>
                <w:color w:val="000000"/>
                <w:sz w:val="24"/>
                <w:szCs w:val="24"/>
                <w:lang w:val="ro-RO" w:eastAsia="ru-RU"/>
              </w:rPr>
              <w:t xml:space="preserve"> livrării,</w:t>
            </w:r>
            <w:r w:rsidR="00525B59" w:rsidRPr="00467730">
              <w:rPr>
                <w:color w:val="000000"/>
                <w:sz w:val="24"/>
                <w:szCs w:val="24"/>
                <w:lang w:val="ro-RO" w:eastAsia="ru-RU"/>
              </w:rPr>
              <w:t xml:space="preserve"> </w:t>
            </w:r>
            <w:r w:rsidR="00C11FE3" w:rsidRPr="00467730">
              <w:rPr>
                <w:color w:val="000000"/>
                <w:sz w:val="24"/>
                <w:szCs w:val="24"/>
                <w:lang w:val="ro-RO" w:eastAsia="ru-RU"/>
              </w:rPr>
              <w:t>fiind indicat în specifica</w:t>
            </w:r>
            <w:r w:rsidR="00FD4432" w:rsidRPr="00467730">
              <w:rPr>
                <w:color w:val="000000"/>
                <w:sz w:val="24"/>
                <w:szCs w:val="24"/>
                <w:lang w:val="ro-RO" w:eastAsia="ru-RU"/>
              </w:rPr>
              <w:t>ț</w:t>
            </w:r>
            <w:r w:rsidR="00C11FE3" w:rsidRPr="00467730">
              <w:rPr>
                <w:color w:val="000000"/>
                <w:sz w:val="24"/>
                <w:szCs w:val="24"/>
                <w:lang w:val="ro-RO" w:eastAsia="ru-RU"/>
              </w:rPr>
              <w:t xml:space="preserve">ia conform </w:t>
            </w:r>
            <w:r w:rsidR="00E93DAB" w:rsidRPr="00467730">
              <w:rPr>
                <w:color w:val="000000"/>
                <w:sz w:val="24"/>
                <w:szCs w:val="24"/>
                <w:lang w:val="ro-RO" w:eastAsia="ru-RU"/>
              </w:rPr>
              <w:t>A</w:t>
            </w:r>
            <w:r w:rsidR="00C11FE3" w:rsidRPr="00467730">
              <w:rPr>
                <w:color w:val="000000"/>
                <w:sz w:val="24"/>
                <w:szCs w:val="24"/>
                <w:lang w:val="ro-RO" w:eastAsia="ru-RU"/>
              </w:rPr>
              <w:t xml:space="preserve">nexei nr. 1 a prezentului </w:t>
            </w:r>
            <w:r w:rsidR="00E93DAB" w:rsidRPr="00467730">
              <w:rPr>
                <w:color w:val="000000"/>
                <w:sz w:val="24"/>
                <w:szCs w:val="24"/>
                <w:lang w:val="ro-RO" w:eastAsia="ru-RU"/>
              </w:rPr>
              <w:t>C</w:t>
            </w:r>
            <w:r w:rsidR="00C11FE3" w:rsidRPr="00467730">
              <w:rPr>
                <w:color w:val="000000"/>
                <w:sz w:val="24"/>
                <w:szCs w:val="24"/>
                <w:lang w:val="ro-RO" w:eastAsia="ru-RU"/>
              </w:rPr>
              <w:t>ontract.</w:t>
            </w:r>
          </w:p>
          <w:p w:rsidR="00B24D86" w:rsidRPr="00467730" w:rsidRDefault="00407612" w:rsidP="00B4357C">
            <w:pPr>
              <w:tabs>
                <w:tab w:val="left" w:pos="567"/>
              </w:tabs>
              <w:suppressAutoHyphens w:val="0"/>
              <w:ind w:left="459" w:hanging="459"/>
              <w:jc w:val="both"/>
              <w:rPr>
                <w:color w:val="000000"/>
                <w:sz w:val="24"/>
                <w:lang w:val="ro-RO" w:eastAsia="ru-RU"/>
              </w:rPr>
            </w:pPr>
            <w:r w:rsidRPr="00467730">
              <w:rPr>
                <w:color w:val="000000"/>
                <w:sz w:val="24"/>
                <w:szCs w:val="24"/>
                <w:lang w:val="en-US"/>
              </w:rPr>
              <w:t xml:space="preserve">4.2. </w:t>
            </w:r>
            <w:r w:rsidR="006F2236" w:rsidRPr="00467730">
              <w:rPr>
                <w:color w:val="000000"/>
                <w:sz w:val="24"/>
                <w:szCs w:val="24"/>
                <w:lang w:val="ro-RO"/>
              </w:rPr>
              <w:t>Suma totală a prezen</w:t>
            </w:r>
            <w:r w:rsidR="0088734D" w:rsidRPr="00467730">
              <w:rPr>
                <w:color w:val="000000"/>
                <w:sz w:val="24"/>
                <w:szCs w:val="24"/>
                <w:lang w:val="ro-RO"/>
              </w:rPr>
              <w:t xml:space="preserve">tului Contract </w:t>
            </w:r>
            <w:r w:rsidR="006F2236" w:rsidRPr="00A72F44">
              <w:rPr>
                <w:b/>
                <w:color w:val="000000"/>
                <w:sz w:val="24"/>
                <w:szCs w:val="24"/>
                <w:lang w:val="ro-RO"/>
              </w:rPr>
              <w:t xml:space="preserve">constituie </w:t>
            </w:r>
            <w:r w:rsidR="00EF26F0" w:rsidRPr="00A72F44">
              <w:rPr>
                <w:b/>
                <w:bCs/>
                <w:color w:val="000000"/>
                <w:sz w:val="24"/>
                <w:szCs w:val="24"/>
                <w:lang w:val="en-US"/>
              </w:rPr>
              <w:t>______</w:t>
            </w:r>
            <w:r w:rsidR="00B03A43" w:rsidRPr="00A72F44">
              <w:rPr>
                <w:b/>
                <w:bCs/>
                <w:color w:val="000000"/>
                <w:sz w:val="24"/>
                <w:szCs w:val="24"/>
                <w:lang w:val="en-US"/>
              </w:rPr>
              <w:t>lei</w:t>
            </w:r>
            <w:r w:rsidR="00BE78BC" w:rsidRPr="00A72F44">
              <w:rPr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247454" w:rsidRPr="00A72F44">
              <w:rPr>
                <w:b/>
                <w:color w:val="000000"/>
                <w:sz w:val="24"/>
                <w:szCs w:val="24"/>
                <w:lang w:val="ro-MO" w:eastAsia="ru-RU"/>
              </w:rPr>
              <w:t xml:space="preserve">MDL </w:t>
            </w:r>
            <w:r w:rsidR="00973814" w:rsidRPr="00A72F44">
              <w:rPr>
                <w:b/>
                <w:color w:val="000000"/>
                <w:sz w:val="24"/>
                <w:szCs w:val="24"/>
                <w:lang w:val="ro-RO" w:eastAsia="ru-RU"/>
              </w:rPr>
              <w:t>cu</w:t>
            </w:r>
            <w:r w:rsidR="006759C8" w:rsidRPr="00A72F44">
              <w:rPr>
                <w:b/>
                <w:color w:val="000000"/>
                <w:sz w:val="24"/>
                <w:szCs w:val="24"/>
                <w:lang w:val="ro-RO" w:eastAsia="ru-RU"/>
              </w:rPr>
              <w:t xml:space="preserve"> TVA</w:t>
            </w:r>
            <w:r w:rsidR="006759C8" w:rsidRPr="00467730">
              <w:rPr>
                <w:color w:val="000000"/>
                <w:sz w:val="24"/>
                <w:szCs w:val="24"/>
                <w:lang w:val="ro-RO" w:eastAsia="ru-RU"/>
              </w:rPr>
              <w:t>.</w:t>
            </w:r>
            <w:r w:rsidR="006759C8" w:rsidRPr="00467730">
              <w:rPr>
                <w:color w:val="000000"/>
                <w:sz w:val="24"/>
                <w:lang w:val="ro-RO" w:eastAsia="ru-RU"/>
              </w:rPr>
              <w:t xml:space="preserve"> </w:t>
            </w:r>
            <w:r w:rsidR="008E6A8C" w:rsidRPr="00467730">
              <w:rPr>
                <w:color w:val="000000"/>
                <w:sz w:val="24"/>
                <w:lang w:val="ro-RO" w:eastAsia="ru-RU"/>
              </w:rPr>
              <w:t xml:space="preserve">Cumpărătorul nu este </w:t>
            </w:r>
            <w:r w:rsidR="008E6A8C" w:rsidRPr="00467730">
              <w:rPr>
                <w:color w:val="000000"/>
                <w:sz w:val="24"/>
                <w:lang w:val="ro-RO" w:eastAsia="ru-RU"/>
              </w:rPr>
              <w:lastRenderedPageBreak/>
              <w:t xml:space="preserve">obligat </w:t>
            </w:r>
            <w:r w:rsidR="006759C8" w:rsidRPr="00467730">
              <w:rPr>
                <w:color w:val="000000"/>
                <w:sz w:val="24"/>
                <w:lang w:val="ro-RO" w:eastAsia="ru-RU"/>
              </w:rPr>
              <w:t>să comande bunuri</w:t>
            </w:r>
            <w:r w:rsidR="00B24D86" w:rsidRPr="00467730">
              <w:rPr>
                <w:color w:val="000000"/>
                <w:sz w:val="24"/>
                <w:lang w:val="ro-RO" w:eastAsia="ru-RU"/>
              </w:rPr>
              <w:t xml:space="preserve"> în suma totală a Contractului. </w:t>
            </w:r>
            <w:r w:rsidR="006759C8" w:rsidRPr="00467730">
              <w:rPr>
                <w:color w:val="000000"/>
                <w:sz w:val="24"/>
                <w:szCs w:val="24"/>
                <w:lang w:val="ro-RO" w:eastAsia="ru-RU"/>
              </w:rPr>
              <w:t xml:space="preserve">Suma bunurilor comandate de </w:t>
            </w:r>
            <w:r w:rsidR="006759C8" w:rsidRPr="00467730">
              <w:rPr>
                <w:color w:val="000000"/>
                <w:sz w:val="24"/>
                <w:lang w:val="ro-RO" w:eastAsia="ru-RU"/>
              </w:rPr>
              <w:t>Cumpărător</w:t>
            </w:r>
            <w:r w:rsidR="008E6A8C" w:rsidRPr="00467730">
              <w:rPr>
                <w:color w:val="000000"/>
                <w:sz w:val="24"/>
                <w:szCs w:val="24"/>
                <w:lang w:val="ro-RO" w:eastAsia="ru-RU"/>
              </w:rPr>
              <w:t xml:space="preserve"> nu </w:t>
            </w:r>
            <w:r w:rsidR="006759C8" w:rsidRPr="00467730">
              <w:rPr>
                <w:color w:val="000000"/>
                <w:sz w:val="24"/>
                <w:szCs w:val="24"/>
                <w:lang w:val="ro-RO" w:eastAsia="ru-RU"/>
              </w:rPr>
              <w:t>poate depăși suma totală a Contractului, însă poate fi mai mică în</w:t>
            </w:r>
            <w:r w:rsidR="008E6A8C" w:rsidRPr="00467730">
              <w:rPr>
                <w:color w:val="000000"/>
                <w:sz w:val="24"/>
                <w:szCs w:val="24"/>
                <w:lang w:val="ro-RO" w:eastAsia="ru-RU"/>
              </w:rPr>
              <w:t xml:space="preserve">  dependen</w:t>
            </w:r>
            <w:r w:rsidR="00FD4432" w:rsidRPr="00467730">
              <w:rPr>
                <w:color w:val="000000"/>
                <w:sz w:val="24"/>
                <w:szCs w:val="24"/>
                <w:lang w:val="ro-RO" w:eastAsia="ru-RU"/>
              </w:rPr>
              <w:t>ț</w:t>
            </w:r>
            <w:r w:rsidR="008E6A8C" w:rsidRPr="00467730">
              <w:rPr>
                <w:color w:val="000000"/>
                <w:sz w:val="24"/>
                <w:szCs w:val="24"/>
                <w:lang w:val="ro-RO" w:eastAsia="ru-RU"/>
              </w:rPr>
              <w:t xml:space="preserve">ă de cererile-comandă </w:t>
            </w:r>
            <w:r w:rsidR="006759C8" w:rsidRPr="00467730">
              <w:rPr>
                <w:color w:val="000000"/>
                <w:sz w:val="24"/>
                <w:szCs w:val="24"/>
                <w:lang w:val="ro-RO" w:eastAsia="ru-RU"/>
              </w:rPr>
              <w:t>făcute de Cumpărător şi livrate de Vânzător.</w:t>
            </w:r>
          </w:p>
          <w:p w:rsidR="00A72F44" w:rsidRDefault="00D6431B" w:rsidP="00B16DD4">
            <w:pPr>
              <w:tabs>
                <w:tab w:val="left" w:pos="459"/>
              </w:tabs>
              <w:suppressAutoHyphens w:val="0"/>
              <w:ind w:left="459" w:hanging="459"/>
              <w:jc w:val="both"/>
              <w:rPr>
                <w:color w:val="000000"/>
                <w:sz w:val="24"/>
                <w:szCs w:val="24"/>
                <w:lang w:val="ro-RO"/>
              </w:rPr>
            </w:pPr>
            <w:r w:rsidRPr="00467730">
              <w:rPr>
                <w:color w:val="000000"/>
                <w:sz w:val="24"/>
                <w:szCs w:val="24"/>
                <w:lang w:val="ro-MO"/>
              </w:rPr>
              <w:t>4.3</w:t>
            </w:r>
            <w:r w:rsidRPr="00467730">
              <w:rPr>
                <w:color w:val="000000"/>
                <w:sz w:val="24"/>
                <w:szCs w:val="24"/>
                <w:lang w:val="en-US"/>
              </w:rPr>
              <w:t>.</w:t>
            </w:r>
            <w:r w:rsidRPr="00467730">
              <w:rPr>
                <w:color w:val="000000"/>
                <w:lang w:val="ro-MO"/>
              </w:rPr>
              <w:t xml:space="preserve"> </w:t>
            </w:r>
            <w:r w:rsidR="00E81238" w:rsidRPr="00467730">
              <w:rPr>
                <w:color w:val="000000"/>
                <w:sz w:val="24"/>
                <w:szCs w:val="24"/>
                <w:lang w:val="ro-RO"/>
              </w:rPr>
              <w:t xml:space="preserve">Plata pentru bunurile livrate se </w:t>
            </w:r>
            <w:r w:rsidR="00403117" w:rsidRPr="00467730">
              <w:rPr>
                <w:color w:val="000000"/>
                <w:sz w:val="24"/>
                <w:szCs w:val="24"/>
                <w:lang w:val="ro-RO"/>
              </w:rPr>
              <w:t xml:space="preserve">va efectua </w:t>
            </w:r>
            <w:r w:rsidR="006F373A" w:rsidRPr="00467730">
              <w:rPr>
                <w:color w:val="000000"/>
                <w:sz w:val="24"/>
                <w:szCs w:val="24"/>
                <w:lang w:val="ro-RO"/>
              </w:rPr>
              <w:t>prin transfer</w:t>
            </w:r>
            <w:r w:rsidR="00EF26F0" w:rsidRPr="00467730">
              <w:rPr>
                <w:color w:val="000000"/>
                <w:sz w:val="24"/>
                <w:szCs w:val="24"/>
                <w:lang w:val="ro-RO"/>
              </w:rPr>
              <w:t xml:space="preserve"> bancar</w:t>
            </w:r>
            <w:r w:rsidR="006F373A" w:rsidRPr="00467730">
              <w:rPr>
                <w:color w:val="000000"/>
                <w:sz w:val="24"/>
                <w:szCs w:val="24"/>
                <w:lang w:val="ro-RO"/>
              </w:rPr>
              <w:t xml:space="preserve"> </w:t>
            </w:r>
            <w:r w:rsidR="00E81238" w:rsidRPr="00467730">
              <w:rPr>
                <w:color w:val="000000"/>
                <w:sz w:val="24"/>
                <w:szCs w:val="24"/>
                <w:lang w:val="ro-RO"/>
              </w:rPr>
              <w:t>în termen de p</w:t>
            </w:r>
            <w:r w:rsidR="00E93DAB" w:rsidRPr="00467730">
              <w:rPr>
                <w:color w:val="000000"/>
                <w:sz w:val="24"/>
                <w:szCs w:val="24"/>
                <w:lang w:val="ro-RO"/>
              </w:rPr>
              <w:t>â</w:t>
            </w:r>
            <w:r w:rsidR="00E81238" w:rsidRPr="00467730">
              <w:rPr>
                <w:color w:val="000000"/>
                <w:sz w:val="24"/>
                <w:szCs w:val="24"/>
                <w:lang w:val="ro-RO"/>
              </w:rPr>
              <w:t>nă la</w:t>
            </w:r>
            <w:r w:rsidR="00E81238" w:rsidRPr="00467730">
              <w:rPr>
                <w:color w:val="000000"/>
                <w:sz w:val="24"/>
                <w:szCs w:val="24"/>
                <w:lang w:val="ro-RO" w:eastAsia="ru-RU"/>
              </w:rPr>
              <w:t xml:space="preserve"> </w:t>
            </w:r>
            <w:r w:rsidR="00403117" w:rsidRPr="00A72F44">
              <w:rPr>
                <w:b/>
                <w:color w:val="000000"/>
                <w:sz w:val="24"/>
                <w:szCs w:val="24"/>
                <w:lang w:val="en-US" w:eastAsia="ru-RU"/>
              </w:rPr>
              <w:t>30</w:t>
            </w:r>
            <w:r w:rsidR="00403117" w:rsidRPr="00A72F44">
              <w:rPr>
                <w:b/>
                <w:color w:val="000000"/>
                <w:sz w:val="24"/>
                <w:szCs w:val="24"/>
                <w:lang w:val="ro-RO" w:eastAsia="ru-RU"/>
              </w:rPr>
              <w:t xml:space="preserve"> de zile</w:t>
            </w:r>
            <w:r w:rsidR="00403117" w:rsidRPr="00467730">
              <w:rPr>
                <w:color w:val="000000"/>
                <w:sz w:val="24"/>
                <w:szCs w:val="24"/>
                <w:lang w:val="ro-RO" w:eastAsia="ru-RU"/>
              </w:rPr>
              <w:t xml:space="preserve"> </w:t>
            </w:r>
            <w:r w:rsidR="00E81238" w:rsidRPr="00467730">
              <w:rPr>
                <w:color w:val="000000"/>
                <w:sz w:val="24"/>
                <w:szCs w:val="24"/>
                <w:lang w:val="ro-RO"/>
              </w:rPr>
              <w:t>calendaristice</w:t>
            </w:r>
            <w:r w:rsidR="00C771FA">
              <w:rPr>
                <w:color w:val="000000"/>
                <w:sz w:val="24"/>
                <w:szCs w:val="24"/>
                <w:lang w:val="ro-RO"/>
              </w:rPr>
              <w:t>,</w:t>
            </w:r>
            <w:r w:rsidR="00E81238" w:rsidRPr="00467730">
              <w:rPr>
                <w:color w:val="000000"/>
                <w:sz w:val="24"/>
                <w:szCs w:val="24"/>
                <w:lang w:val="ro-RO"/>
              </w:rPr>
              <w:t xml:space="preserve"> după semnarea </w:t>
            </w:r>
            <w:r w:rsidR="00C771FA">
              <w:rPr>
                <w:color w:val="000000"/>
                <w:sz w:val="24"/>
                <w:szCs w:val="24"/>
                <w:lang w:val="ro-RO"/>
              </w:rPr>
              <w:t>de ambele părți a facturilor</w:t>
            </w:r>
            <w:r w:rsidR="00403117" w:rsidRPr="00467730">
              <w:rPr>
                <w:color w:val="000000"/>
                <w:sz w:val="24"/>
                <w:szCs w:val="24"/>
                <w:lang w:val="ro-RO"/>
              </w:rPr>
              <w:t xml:space="preserve"> fiscale şi actelor de recep</w:t>
            </w:r>
            <w:r w:rsidR="00FD4432" w:rsidRPr="00467730">
              <w:rPr>
                <w:color w:val="000000"/>
                <w:sz w:val="24"/>
                <w:szCs w:val="24"/>
                <w:lang w:val="ro-RO"/>
              </w:rPr>
              <w:t>ț</w:t>
            </w:r>
            <w:r w:rsidR="00403117" w:rsidRPr="00467730">
              <w:rPr>
                <w:color w:val="000000"/>
                <w:sz w:val="24"/>
                <w:szCs w:val="24"/>
                <w:lang w:val="ro-RO"/>
              </w:rPr>
              <w:t>ie</w:t>
            </w:r>
            <w:r w:rsidR="00C771FA">
              <w:rPr>
                <w:color w:val="000000"/>
                <w:sz w:val="24"/>
                <w:szCs w:val="24"/>
                <w:lang w:val="ro-RO"/>
              </w:rPr>
              <w:t>, conform cursului stabilit de BNM în ziua plății</w:t>
            </w:r>
            <w:r w:rsidR="00403117" w:rsidRPr="00467730">
              <w:rPr>
                <w:color w:val="000000"/>
                <w:sz w:val="24"/>
                <w:szCs w:val="24"/>
                <w:lang w:val="ro-RO"/>
              </w:rPr>
              <w:t>.</w:t>
            </w:r>
            <w:r w:rsidR="00EF26F0" w:rsidRPr="00467730">
              <w:rPr>
                <w:color w:val="000000"/>
                <w:sz w:val="24"/>
                <w:szCs w:val="24"/>
                <w:lang w:val="ro-RO"/>
              </w:rPr>
              <w:t xml:space="preserve"> </w:t>
            </w:r>
            <w:r w:rsidR="00B06836" w:rsidRPr="00467730">
              <w:rPr>
                <w:color w:val="000000"/>
                <w:sz w:val="24"/>
                <w:szCs w:val="24"/>
                <w:lang w:val="ro-RO"/>
              </w:rPr>
              <w:t>În cazul valut</w:t>
            </w:r>
            <w:r w:rsidR="00C33CE5" w:rsidRPr="00467730">
              <w:rPr>
                <w:color w:val="000000"/>
                <w:sz w:val="24"/>
                <w:szCs w:val="24"/>
                <w:lang w:val="ro-RO"/>
              </w:rPr>
              <w:t>ei străine</w:t>
            </w:r>
            <w:r w:rsidR="00B06836" w:rsidRPr="00467730">
              <w:rPr>
                <w:color w:val="000000"/>
                <w:sz w:val="24"/>
                <w:szCs w:val="24"/>
                <w:lang w:val="ro-RO"/>
              </w:rPr>
              <w:t xml:space="preserve">, </w:t>
            </w:r>
            <w:r w:rsidR="00A0115B">
              <w:rPr>
                <w:color w:val="000000"/>
                <w:sz w:val="24"/>
                <w:szCs w:val="24"/>
                <w:lang w:val="ro-RO"/>
              </w:rPr>
              <w:t>eventualele diferențe de curs valutar, în sensul diminuării sumelor, vor fi suportate de Vânzător.</w:t>
            </w:r>
          </w:p>
          <w:p w:rsidR="00EF26F0" w:rsidRPr="00A25B4C" w:rsidRDefault="00A72F44" w:rsidP="00B16DD4">
            <w:pPr>
              <w:tabs>
                <w:tab w:val="left" w:pos="459"/>
              </w:tabs>
              <w:suppressAutoHyphens w:val="0"/>
              <w:ind w:left="459" w:hanging="459"/>
              <w:jc w:val="both"/>
              <w:rPr>
                <w:color w:val="000000"/>
                <w:sz w:val="24"/>
                <w:szCs w:val="24"/>
                <w:lang w:val="ro-RO" w:eastAsia="ru-RU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4.4. Plata se consideră efectuată după creditarea contului Vânzătorului cu suma aferentă facturilor emise în conformitate cu clauzele prezentului Contract.</w:t>
            </w:r>
            <w:r w:rsidR="00B06836" w:rsidRPr="00B06836">
              <w:rPr>
                <w:color w:val="000000"/>
                <w:sz w:val="24"/>
                <w:szCs w:val="24"/>
                <w:lang w:val="ro-RO"/>
              </w:rPr>
              <w:t xml:space="preserve"> </w:t>
            </w:r>
          </w:p>
          <w:p w:rsidR="000C43C9" w:rsidRPr="00A25B4C" w:rsidRDefault="000C43C9" w:rsidP="00B16DD4">
            <w:pPr>
              <w:tabs>
                <w:tab w:val="left" w:pos="567"/>
              </w:tabs>
              <w:ind w:left="567"/>
              <w:jc w:val="both"/>
              <w:rPr>
                <w:color w:val="000000"/>
                <w:sz w:val="24"/>
                <w:szCs w:val="24"/>
                <w:lang w:val="ro-RO"/>
              </w:rPr>
            </w:pPr>
          </w:p>
        </w:tc>
      </w:tr>
      <w:tr w:rsidR="000C43C9" w:rsidRPr="00A72F44" w:rsidTr="00A82085">
        <w:trPr>
          <w:trHeight w:val="567"/>
        </w:trPr>
        <w:tc>
          <w:tcPr>
            <w:tcW w:w="10080" w:type="dxa"/>
            <w:gridSpan w:val="5"/>
          </w:tcPr>
          <w:p w:rsidR="000C43C9" w:rsidRPr="00A72F44" w:rsidRDefault="002640A8" w:rsidP="00B16DD4">
            <w:pPr>
              <w:ind w:left="360"/>
              <w:jc w:val="center"/>
              <w:rPr>
                <w:color w:val="000000"/>
                <w:lang w:val="en-US"/>
              </w:rPr>
            </w:pPr>
            <w:r w:rsidRPr="00A72F44">
              <w:rPr>
                <w:b/>
                <w:color w:val="000000"/>
                <w:sz w:val="28"/>
                <w:szCs w:val="24"/>
                <w:lang w:val="en-US"/>
              </w:rPr>
              <w:lastRenderedPageBreak/>
              <w:t xml:space="preserve">5. </w:t>
            </w:r>
            <w:r w:rsidR="000C43C9" w:rsidRPr="00A25B4C">
              <w:rPr>
                <w:b/>
                <w:color w:val="000000"/>
                <w:sz w:val="28"/>
                <w:szCs w:val="24"/>
                <w:lang w:val="ro-RO"/>
              </w:rPr>
              <w:t>Obliga</w:t>
            </w:r>
            <w:r w:rsidR="00FD4432">
              <w:rPr>
                <w:b/>
                <w:color w:val="000000"/>
                <w:sz w:val="28"/>
                <w:szCs w:val="24"/>
                <w:lang w:val="ro-RO"/>
              </w:rPr>
              <w:t>ț</w:t>
            </w:r>
            <w:r w:rsidR="000C43C9" w:rsidRPr="00A25B4C">
              <w:rPr>
                <w:b/>
                <w:color w:val="000000"/>
                <w:sz w:val="28"/>
                <w:szCs w:val="24"/>
                <w:lang w:val="ro-RO"/>
              </w:rPr>
              <w:t>iile păr</w:t>
            </w:r>
            <w:r w:rsidR="00FD4432">
              <w:rPr>
                <w:b/>
                <w:color w:val="000000"/>
                <w:sz w:val="28"/>
                <w:szCs w:val="24"/>
                <w:lang w:val="ro-RO"/>
              </w:rPr>
              <w:t>ț</w:t>
            </w:r>
            <w:r w:rsidR="000C43C9" w:rsidRPr="00A25B4C">
              <w:rPr>
                <w:b/>
                <w:color w:val="000000"/>
                <w:sz w:val="28"/>
                <w:szCs w:val="24"/>
                <w:lang w:val="ro-RO"/>
              </w:rPr>
              <w:t>ilor</w:t>
            </w:r>
          </w:p>
        </w:tc>
      </w:tr>
      <w:tr w:rsidR="000C43C9" w:rsidRPr="00C124C8" w:rsidTr="00A82085">
        <w:tc>
          <w:tcPr>
            <w:tcW w:w="10080" w:type="dxa"/>
            <w:gridSpan w:val="5"/>
          </w:tcPr>
          <w:p w:rsidR="000C43C9" w:rsidRPr="00A25B4C" w:rsidRDefault="00407612" w:rsidP="00B16DD4">
            <w:pPr>
              <w:tabs>
                <w:tab w:val="left" w:pos="567"/>
              </w:tabs>
              <w:jc w:val="both"/>
              <w:rPr>
                <w:color w:val="000000"/>
                <w:lang w:val="en-US"/>
              </w:rPr>
            </w:pPr>
            <w:r w:rsidRPr="00A25B4C">
              <w:rPr>
                <w:color w:val="000000"/>
                <w:sz w:val="24"/>
                <w:szCs w:val="24"/>
                <w:lang w:val="en-US"/>
              </w:rPr>
              <w:t xml:space="preserve">5.1. </w:t>
            </w:r>
            <w:r w:rsidR="000C43C9" w:rsidRPr="00A25B4C">
              <w:rPr>
                <w:color w:val="000000"/>
                <w:sz w:val="24"/>
                <w:szCs w:val="24"/>
                <w:lang w:val="ro-RO"/>
              </w:rPr>
              <w:t>Obliga</w:t>
            </w:r>
            <w:r w:rsidR="00FD4432">
              <w:rPr>
                <w:color w:val="000000"/>
                <w:sz w:val="24"/>
                <w:szCs w:val="24"/>
                <w:lang w:val="ro-RO"/>
              </w:rPr>
              <w:t>ț</w:t>
            </w:r>
            <w:r w:rsidR="000C43C9" w:rsidRPr="00A25B4C">
              <w:rPr>
                <w:color w:val="000000"/>
                <w:sz w:val="24"/>
                <w:szCs w:val="24"/>
                <w:lang w:val="ro-RO"/>
              </w:rPr>
              <w:t>iile Cumpărătorului:</w:t>
            </w:r>
          </w:p>
          <w:p w:rsidR="000C43C9" w:rsidRPr="00A25B4C" w:rsidRDefault="00407612" w:rsidP="00B16DD4">
            <w:pPr>
              <w:tabs>
                <w:tab w:val="left" w:pos="1276"/>
              </w:tabs>
              <w:ind w:left="459"/>
              <w:jc w:val="both"/>
              <w:rPr>
                <w:color w:val="000000"/>
                <w:lang w:val="en-US"/>
              </w:rPr>
            </w:pPr>
            <w:r w:rsidRPr="00A25B4C">
              <w:rPr>
                <w:color w:val="000000"/>
                <w:sz w:val="24"/>
                <w:szCs w:val="24"/>
              </w:rPr>
              <w:t>а</w:t>
            </w:r>
            <w:r w:rsidRPr="00A25B4C">
              <w:rPr>
                <w:color w:val="000000"/>
                <w:sz w:val="24"/>
                <w:szCs w:val="24"/>
                <w:lang w:val="en-US"/>
              </w:rPr>
              <w:t xml:space="preserve">) </w:t>
            </w:r>
            <w:r w:rsidR="000C43C9" w:rsidRPr="00A25B4C">
              <w:rPr>
                <w:color w:val="000000"/>
                <w:sz w:val="24"/>
                <w:szCs w:val="24"/>
                <w:lang w:val="ro-RO"/>
              </w:rPr>
              <w:t>să întreprindă toate măsurile necesare pentru asigurarea recep</w:t>
            </w:r>
            <w:r w:rsidR="00FD4432">
              <w:rPr>
                <w:color w:val="000000"/>
                <w:sz w:val="24"/>
                <w:szCs w:val="24"/>
                <w:lang w:val="ro-RO"/>
              </w:rPr>
              <w:t>ț</w:t>
            </w:r>
            <w:r w:rsidR="000C43C9" w:rsidRPr="00A25B4C">
              <w:rPr>
                <w:color w:val="000000"/>
                <w:sz w:val="24"/>
                <w:szCs w:val="24"/>
                <w:lang w:val="ro-RO"/>
              </w:rPr>
              <w:t xml:space="preserve">ionării în termenul stabilit a </w:t>
            </w:r>
            <w:r w:rsidR="000F31D8" w:rsidRPr="00A25B4C">
              <w:rPr>
                <w:color w:val="000000"/>
                <w:sz w:val="24"/>
                <w:szCs w:val="24"/>
                <w:lang w:val="ro-RO"/>
              </w:rPr>
              <w:t xml:space="preserve">        </w:t>
            </w:r>
            <w:r w:rsidR="000C43C9" w:rsidRPr="00A25B4C">
              <w:rPr>
                <w:color w:val="000000"/>
                <w:sz w:val="24"/>
                <w:szCs w:val="24"/>
                <w:lang w:val="ro-RO"/>
              </w:rPr>
              <w:t>bunurilor livrate în corespundere cu cerin</w:t>
            </w:r>
            <w:r w:rsidR="00FD4432">
              <w:rPr>
                <w:color w:val="000000"/>
                <w:sz w:val="24"/>
                <w:szCs w:val="24"/>
                <w:lang w:val="ro-RO"/>
              </w:rPr>
              <w:t>ț</w:t>
            </w:r>
            <w:r w:rsidR="000C43C9" w:rsidRPr="00A25B4C">
              <w:rPr>
                <w:color w:val="000000"/>
                <w:sz w:val="24"/>
                <w:szCs w:val="24"/>
                <w:lang w:val="ro-RO"/>
              </w:rPr>
              <w:t>ele prezentului Contract;</w:t>
            </w:r>
          </w:p>
          <w:p w:rsidR="000C43C9" w:rsidRPr="00A25B4C" w:rsidRDefault="00E93DAB" w:rsidP="00B16DD4">
            <w:pPr>
              <w:tabs>
                <w:tab w:val="left" w:pos="1276"/>
              </w:tabs>
              <w:ind w:left="459"/>
              <w:jc w:val="both"/>
              <w:rPr>
                <w:color w:val="000000"/>
                <w:lang w:val="en-US"/>
              </w:rPr>
            </w:pPr>
            <w:r>
              <w:rPr>
                <w:color w:val="000000"/>
                <w:sz w:val="24"/>
                <w:szCs w:val="24"/>
                <w:lang w:val="ro-MO"/>
              </w:rPr>
              <w:t>b</w:t>
            </w:r>
            <w:r w:rsidR="00407612" w:rsidRPr="00A25B4C">
              <w:rPr>
                <w:color w:val="000000"/>
                <w:sz w:val="24"/>
                <w:szCs w:val="24"/>
                <w:lang w:val="en-US"/>
              </w:rPr>
              <w:t xml:space="preserve">) </w:t>
            </w:r>
            <w:r w:rsidR="000C43C9" w:rsidRPr="00A25B4C">
              <w:rPr>
                <w:color w:val="000000"/>
                <w:sz w:val="24"/>
                <w:szCs w:val="24"/>
                <w:lang w:val="ro-RO"/>
              </w:rPr>
              <w:t>să asigure plata bunurilor livrate, respectând modalită</w:t>
            </w:r>
            <w:r w:rsidR="00FD4432">
              <w:rPr>
                <w:color w:val="000000"/>
                <w:sz w:val="24"/>
                <w:szCs w:val="24"/>
                <w:lang w:val="ro-RO"/>
              </w:rPr>
              <w:t>ț</w:t>
            </w:r>
            <w:r w:rsidR="000C43C9" w:rsidRPr="00A25B4C">
              <w:rPr>
                <w:color w:val="000000"/>
                <w:sz w:val="24"/>
                <w:szCs w:val="24"/>
                <w:lang w:val="ro-RO"/>
              </w:rPr>
              <w:t>ile şi termenii de plată indica</w:t>
            </w:r>
            <w:r w:rsidR="00FD4432">
              <w:rPr>
                <w:color w:val="000000"/>
                <w:sz w:val="24"/>
                <w:szCs w:val="24"/>
                <w:lang w:val="ro-RO"/>
              </w:rPr>
              <w:t>ț</w:t>
            </w:r>
            <w:r w:rsidR="000C43C9" w:rsidRPr="00A25B4C">
              <w:rPr>
                <w:color w:val="000000"/>
                <w:sz w:val="24"/>
                <w:szCs w:val="24"/>
                <w:lang w:val="ro-RO"/>
              </w:rPr>
              <w:t xml:space="preserve">i în </w:t>
            </w:r>
            <w:r w:rsidR="000F31D8" w:rsidRPr="00A25B4C">
              <w:rPr>
                <w:color w:val="000000"/>
                <w:sz w:val="24"/>
                <w:szCs w:val="24"/>
                <w:lang w:val="ro-RO"/>
              </w:rPr>
              <w:t xml:space="preserve">     </w:t>
            </w:r>
            <w:r w:rsidR="000C43C9" w:rsidRPr="00A25B4C">
              <w:rPr>
                <w:color w:val="000000"/>
                <w:sz w:val="24"/>
                <w:szCs w:val="24"/>
                <w:lang w:val="ro-RO"/>
              </w:rPr>
              <w:t>prezentul Contract.</w:t>
            </w:r>
          </w:p>
          <w:p w:rsidR="000C43C9" w:rsidRPr="00A25B4C" w:rsidRDefault="00407612" w:rsidP="00B16DD4">
            <w:pPr>
              <w:tabs>
                <w:tab w:val="left" w:pos="567"/>
              </w:tabs>
              <w:jc w:val="both"/>
              <w:rPr>
                <w:color w:val="000000"/>
                <w:lang w:val="en-US"/>
              </w:rPr>
            </w:pPr>
            <w:r w:rsidRPr="00A25B4C">
              <w:rPr>
                <w:color w:val="000000"/>
                <w:sz w:val="24"/>
                <w:szCs w:val="24"/>
                <w:lang w:val="en-US"/>
              </w:rPr>
              <w:t xml:space="preserve">5.2. </w:t>
            </w:r>
            <w:r w:rsidR="000C43C9" w:rsidRPr="00A25B4C">
              <w:rPr>
                <w:color w:val="000000"/>
                <w:sz w:val="24"/>
                <w:szCs w:val="24"/>
                <w:lang w:val="ro-RO"/>
              </w:rPr>
              <w:t>Obliga</w:t>
            </w:r>
            <w:r w:rsidR="00FD4432">
              <w:rPr>
                <w:color w:val="000000"/>
                <w:sz w:val="24"/>
                <w:szCs w:val="24"/>
                <w:lang w:val="ro-RO"/>
              </w:rPr>
              <w:t>ț</w:t>
            </w:r>
            <w:r w:rsidR="000C43C9" w:rsidRPr="00A25B4C">
              <w:rPr>
                <w:color w:val="000000"/>
                <w:sz w:val="24"/>
                <w:szCs w:val="24"/>
                <w:lang w:val="ro-RO"/>
              </w:rPr>
              <w:t>iile Vânzătorului:</w:t>
            </w:r>
          </w:p>
          <w:p w:rsidR="000C43C9" w:rsidRPr="00A25B4C" w:rsidRDefault="000F31D8" w:rsidP="00E93DAB">
            <w:pPr>
              <w:ind w:left="360"/>
              <w:jc w:val="both"/>
              <w:rPr>
                <w:color w:val="000000"/>
                <w:lang w:val="en-US"/>
              </w:rPr>
            </w:pPr>
            <w:r w:rsidRPr="00A25B4C">
              <w:rPr>
                <w:color w:val="000000"/>
                <w:sz w:val="24"/>
                <w:szCs w:val="24"/>
                <w:lang w:val="ro-MO"/>
              </w:rPr>
              <w:t xml:space="preserve"> </w:t>
            </w:r>
            <w:r w:rsidR="00407612" w:rsidRPr="00A25B4C">
              <w:rPr>
                <w:color w:val="000000"/>
                <w:sz w:val="24"/>
                <w:szCs w:val="24"/>
              </w:rPr>
              <w:t>а</w:t>
            </w:r>
            <w:r w:rsidR="00407612" w:rsidRPr="00A25B4C">
              <w:rPr>
                <w:color w:val="000000"/>
                <w:sz w:val="24"/>
                <w:szCs w:val="24"/>
                <w:lang w:val="en-US"/>
              </w:rPr>
              <w:t xml:space="preserve">) </w:t>
            </w:r>
            <w:r w:rsidR="000C43C9" w:rsidRPr="00A25B4C">
              <w:rPr>
                <w:color w:val="000000"/>
                <w:sz w:val="24"/>
                <w:szCs w:val="24"/>
                <w:lang w:val="ro-RO"/>
              </w:rPr>
              <w:t xml:space="preserve">să livreze bunurile aferente </w:t>
            </w:r>
            <w:r w:rsidR="00E93DAB">
              <w:rPr>
                <w:color w:val="000000"/>
                <w:sz w:val="24"/>
                <w:szCs w:val="24"/>
                <w:lang w:val="ro-RO"/>
              </w:rPr>
              <w:t>A</w:t>
            </w:r>
            <w:r w:rsidR="000C43C9" w:rsidRPr="00A25B4C">
              <w:rPr>
                <w:color w:val="000000"/>
                <w:sz w:val="24"/>
                <w:szCs w:val="24"/>
                <w:lang w:val="ro-RO"/>
              </w:rPr>
              <w:t>nexei nr. 1 în condi</w:t>
            </w:r>
            <w:r w:rsidR="00FD4432">
              <w:rPr>
                <w:color w:val="000000"/>
                <w:sz w:val="24"/>
                <w:szCs w:val="24"/>
                <w:lang w:val="ro-RO"/>
              </w:rPr>
              <w:t>ț</w:t>
            </w:r>
            <w:r w:rsidR="000C43C9" w:rsidRPr="00A25B4C">
              <w:rPr>
                <w:color w:val="000000"/>
                <w:sz w:val="24"/>
                <w:szCs w:val="24"/>
                <w:lang w:val="ro-RO"/>
              </w:rPr>
              <w:t xml:space="preserve">iile prevăzute de prezentul </w:t>
            </w:r>
            <w:r w:rsidR="00E93DAB">
              <w:rPr>
                <w:color w:val="000000"/>
                <w:sz w:val="24"/>
                <w:szCs w:val="24"/>
                <w:lang w:val="ro-RO"/>
              </w:rPr>
              <w:t>C</w:t>
            </w:r>
            <w:r w:rsidR="000C43C9" w:rsidRPr="00A25B4C">
              <w:rPr>
                <w:color w:val="000000"/>
                <w:sz w:val="24"/>
                <w:szCs w:val="24"/>
                <w:lang w:val="ro-RO"/>
              </w:rPr>
              <w:t>ontract;</w:t>
            </w:r>
          </w:p>
          <w:p w:rsidR="000C43C9" w:rsidRPr="00A25B4C" w:rsidRDefault="00E93DAB" w:rsidP="00E93DAB">
            <w:pPr>
              <w:ind w:left="459" w:hanging="33"/>
              <w:jc w:val="both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MO"/>
              </w:rPr>
              <w:t>b</w:t>
            </w:r>
            <w:r w:rsidR="00407612" w:rsidRPr="00A25B4C">
              <w:rPr>
                <w:color w:val="000000"/>
                <w:sz w:val="24"/>
                <w:szCs w:val="24"/>
                <w:lang w:val="en-US"/>
              </w:rPr>
              <w:t xml:space="preserve">) </w:t>
            </w:r>
            <w:r w:rsidR="000C43C9" w:rsidRPr="00A25B4C">
              <w:rPr>
                <w:color w:val="000000"/>
                <w:sz w:val="24"/>
                <w:szCs w:val="24"/>
                <w:lang w:val="ro-RO"/>
              </w:rPr>
              <w:t>după semnarea prezentului Contract, V</w:t>
            </w:r>
            <w:r>
              <w:rPr>
                <w:color w:val="000000"/>
                <w:sz w:val="24"/>
                <w:szCs w:val="24"/>
                <w:lang w:val="ro-RO"/>
              </w:rPr>
              <w:t>â</w:t>
            </w:r>
            <w:r w:rsidR="000C43C9" w:rsidRPr="00A25B4C">
              <w:rPr>
                <w:color w:val="000000"/>
                <w:sz w:val="24"/>
                <w:szCs w:val="24"/>
                <w:lang w:val="ro-RO"/>
              </w:rPr>
              <w:t>nzătorul este obligat să anun</w:t>
            </w:r>
            <w:r w:rsidR="00FD4432">
              <w:rPr>
                <w:color w:val="000000"/>
                <w:sz w:val="24"/>
                <w:szCs w:val="24"/>
                <w:lang w:val="ro-RO"/>
              </w:rPr>
              <w:t>ț</w:t>
            </w:r>
            <w:r w:rsidR="000C43C9" w:rsidRPr="00A25B4C">
              <w:rPr>
                <w:color w:val="000000"/>
                <w:sz w:val="24"/>
                <w:szCs w:val="24"/>
                <w:lang w:val="ro-RO"/>
              </w:rPr>
              <w:t xml:space="preserve">e, în decurs de 2 (două) zile calendaristice, Cumpărătorul prin </w:t>
            </w:r>
            <w:r w:rsidR="001813B2">
              <w:rPr>
                <w:color w:val="000000"/>
                <w:sz w:val="24"/>
                <w:szCs w:val="24"/>
                <w:lang w:val="ro-RO"/>
              </w:rPr>
              <w:t>metoda de comunicare convenită (</w:t>
            </w:r>
            <w:r w:rsidR="000C43C9" w:rsidRPr="00A25B4C">
              <w:rPr>
                <w:color w:val="000000"/>
                <w:sz w:val="24"/>
                <w:szCs w:val="24"/>
                <w:lang w:val="ro-RO"/>
              </w:rPr>
              <w:t>telefon,</w:t>
            </w:r>
            <w:r w:rsidR="00F77B7D" w:rsidRPr="00A25B4C">
              <w:rPr>
                <w:color w:val="000000"/>
                <w:sz w:val="24"/>
                <w:szCs w:val="24"/>
                <w:lang w:val="ro-RO"/>
              </w:rPr>
              <w:t xml:space="preserve"> </w:t>
            </w:r>
            <w:r w:rsidR="000C43C9" w:rsidRPr="00A25B4C">
              <w:rPr>
                <w:color w:val="000000"/>
                <w:sz w:val="24"/>
                <w:szCs w:val="24"/>
                <w:lang w:val="ro-RO"/>
              </w:rPr>
              <w:t xml:space="preserve">e-mail, fax, scrisoare) despre disponibilitatea livrării bunurilor aferente </w:t>
            </w:r>
            <w:r>
              <w:rPr>
                <w:color w:val="000000"/>
                <w:sz w:val="24"/>
                <w:szCs w:val="24"/>
                <w:lang w:val="ro-RO"/>
              </w:rPr>
              <w:t>A</w:t>
            </w:r>
            <w:r w:rsidR="000C43C9" w:rsidRPr="00A25B4C">
              <w:rPr>
                <w:color w:val="000000"/>
                <w:sz w:val="24"/>
                <w:szCs w:val="24"/>
                <w:lang w:val="ro-RO"/>
              </w:rPr>
              <w:t xml:space="preserve">nexei nr. 1 a </w:t>
            </w:r>
            <w:r w:rsidR="000F31D8" w:rsidRPr="00A25B4C">
              <w:rPr>
                <w:color w:val="000000"/>
                <w:sz w:val="24"/>
                <w:szCs w:val="24"/>
                <w:lang w:val="ro-RO"/>
              </w:rPr>
              <w:t xml:space="preserve"> </w:t>
            </w:r>
            <w:r w:rsidR="000C43C9" w:rsidRPr="00A25B4C">
              <w:rPr>
                <w:color w:val="000000"/>
                <w:sz w:val="24"/>
                <w:szCs w:val="24"/>
                <w:lang w:val="ro-RO"/>
              </w:rPr>
              <w:t xml:space="preserve">prezentului </w:t>
            </w:r>
            <w:r>
              <w:rPr>
                <w:color w:val="000000"/>
                <w:sz w:val="24"/>
                <w:szCs w:val="24"/>
                <w:lang w:val="ro-RO"/>
              </w:rPr>
              <w:t>C</w:t>
            </w:r>
            <w:r w:rsidR="000C43C9" w:rsidRPr="00A25B4C">
              <w:rPr>
                <w:color w:val="000000"/>
                <w:sz w:val="24"/>
                <w:szCs w:val="24"/>
                <w:lang w:val="ro-RO"/>
              </w:rPr>
              <w:t xml:space="preserve">ontract, conform cererii-comandă a Cumpărătorului. </w:t>
            </w:r>
          </w:p>
          <w:p w:rsidR="000C43C9" w:rsidRPr="00A25B4C" w:rsidRDefault="000F31D8" w:rsidP="00B16DD4">
            <w:pPr>
              <w:tabs>
                <w:tab w:val="left" w:pos="1276"/>
              </w:tabs>
              <w:ind w:left="360"/>
              <w:jc w:val="both"/>
              <w:rPr>
                <w:color w:val="000000"/>
                <w:lang w:val="ro-MO"/>
              </w:rPr>
            </w:pPr>
            <w:r w:rsidRPr="00A25B4C">
              <w:rPr>
                <w:color w:val="000000"/>
                <w:sz w:val="24"/>
                <w:szCs w:val="24"/>
                <w:lang w:val="ro-MO"/>
              </w:rPr>
              <w:t xml:space="preserve"> </w:t>
            </w:r>
            <w:r w:rsidR="00407612" w:rsidRPr="00A25B4C">
              <w:rPr>
                <w:color w:val="000000"/>
                <w:sz w:val="24"/>
                <w:szCs w:val="24"/>
                <w:lang w:val="ro-MO"/>
              </w:rPr>
              <w:t xml:space="preserve">с) </w:t>
            </w:r>
            <w:r w:rsidR="000C43C9" w:rsidRPr="00A25B4C">
              <w:rPr>
                <w:color w:val="000000"/>
                <w:sz w:val="24"/>
                <w:szCs w:val="24"/>
                <w:lang w:val="ro-RO"/>
              </w:rPr>
              <w:t>Odată cu livrarea bunurilor, să prezinte Cumpărătorului următoarele documente:</w:t>
            </w:r>
          </w:p>
          <w:p w:rsidR="000C43C9" w:rsidRPr="00A25B4C" w:rsidRDefault="00407612" w:rsidP="00B16DD4">
            <w:pPr>
              <w:ind w:firstLine="459"/>
              <w:jc w:val="both"/>
              <w:rPr>
                <w:color w:val="000000"/>
                <w:lang w:val="en-US"/>
              </w:rPr>
            </w:pPr>
            <w:r w:rsidRPr="00A25B4C">
              <w:rPr>
                <w:color w:val="000000"/>
                <w:sz w:val="24"/>
                <w:szCs w:val="24"/>
                <w:lang w:val="ro-RO"/>
              </w:rPr>
              <w:t xml:space="preserve">1. </w:t>
            </w:r>
            <w:r w:rsidR="000C43C9" w:rsidRPr="00A25B4C">
              <w:rPr>
                <w:color w:val="000000"/>
                <w:sz w:val="24"/>
                <w:szCs w:val="24"/>
                <w:lang w:val="ro-RO"/>
              </w:rPr>
              <w:t>Factura fiscală în 2 ex.;</w:t>
            </w:r>
          </w:p>
          <w:p w:rsidR="000C43C9" w:rsidRPr="00A25B4C" w:rsidRDefault="00AA374D" w:rsidP="00B16DD4">
            <w:pPr>
              <w:ind w:firstLine="459"/>
              <w:jc w:val="both"/>
              <w:rPr>
                <w:color w:val="000000"/>
                <w:lang w:val="en-US"/>
              </w:rPr>
            </w:pPr>
            <w:r w:rsidRPr="00A25B4C">
              <w:rPr>
                <w:color w:val="000000"/>
                <w:sz w:val="24"/>
                <w:szCs w:val="24"/>
                <w:lang w:val="ro-RO"/>
              </w:rPr>
              <w:t>2</w:t>
            </w:r>
            <w:r w:rsidR="00407612" w:rsidRPr="00A25B4C">
              <w:rPr>
                <w:color w:val="000000"/>
                <w:sz w:val="24"/>
                <w:szCs w:val="24"/>
                <w:lang w:val="ro-RO"/>
              </w:rPr>
              <w:t xml:space="preserve">. </w:t>
            </w:r>
            <w:r w:rsidR="000C43C9" w:rsidRPr="00A25B4C">
              <w:rPr>
                <w:color w:val="000000"/>
                <w:sz w:val="24"/>
                <w:szCs w:val="24"/>
                <w:lang w:val="ro-RO"/>
              </w:rPr>
              <w:t>Certificat de conformitate sau certificat de calitate.</w:t>
            </w:r>
          </w:p>
          <w:p w:rsidR="000C43C9" w:rsidRPr="00A25B4C" w:rsidRDefault="00407612" w:rsidP="00B16DD4">
            <w:pPr>
              <w:ind w:firstLine="459"/>
              <w:jc w:val="both"/>
              <w:rPr>
                <w:color w:val="000000"/>
                <w:lang w:val="en-US"/>
              </w:rPr>
            </w:pPr>
            <w:r w:rsidRPr="00A25B4C">
              <w:rPr>
                <w:color w:val="000000"/>
                <w:sz w:val="24"/>
                <w:szCs w:val="24"/>
                <w:lang w:val="ro-RO"/>
              </w:rPr>
              <w:t xml:space="preserve">3. </w:t>
            </w:r>
            <w:r w:rsidR="000C43C9" w:rsidRPr="00A25B4C">
              <w:rPr>
                <w:color w:val="000000"/>
                <w:sz w:val="24"/>
                <w:szCs w:val="24"/>
                <w:lang w:val="ro-RO"/>
              </w:rPr>
              <w:t>Paşaport/specifica</w:t>
            </w:r>
            <w:r w:rsidR="00FD4432">
              <w:rPr>
                <w:color w:val="000000"/>
                <w:sz w:val="24"/>
                <w:szCs w:val="24"/>
                <w:lang w:val="ro-RO"/>
              </w:rPr>
              <w:t>ț</w:t>
            </w:r>
            <w:r w:rsidR="000C43C9" w:rsidRPr="00A25B4C">
              <w:rPr>
                <w:color w:val="000000"/>
                <w:sz w:val="24"/>
                <w:szCs w:val="24"/>
                <w:lang w:val="ro-RO"/>
              </w:rPr>
              <w:t>ii tehnice (dacă este cazul);</w:t>
            </w:r>
          </w:p>
          <w:p w:rsidR="000C43C9" w:rsidRPr="00A25B4C" w:rsidRDefault="00407612" w:rsidP="002A4A0D">
            <w:pPr>
              <w:tabs>
                <w:tab w:val="left" w:pos="1276"/>
              </w:tabs>
              <w:ind w:left="426"/>
              <w:jc w:val="both"/>
              <w:rPr>
                <w:color w:val="000000"/>
                <w:lang w:val="en-US"/>
              </w:rPr>
            </w:pPr>
            <w:r w:rsidRPr="00A25B4C">
              <w:rPr>
                <w:color w:val="000000"/>
                <w:sz w:val="24"/>
                <w:szCs w:val="24"/>
                <w:lang w:val="ro-MO"/>
              </w:rPr>
              <w:t xml:space="preserve">d) </w:t>
            </w:r>
            <w:r w:rsidR="000C43C9" w:rsidRPr="00A25B4C">
              <w:rPr>
                <w:color w:val="000000"/>
                <w:sz w:val="24"/>
                <w:szCs w:val="24"/>
                <w:lang w:val="ro-RO"/>
              </w:rPr>
              <w:t>să anun</w:t>
            </w:r>
            <w:r w:rsidR="00FD4432">
              <w:rPr>
                <w:color w:val="000000"/>
                <w:sz w:val="24"/>
                <w:szCs w:val="24"/>
                <w:lang w:val="ro-RO"/>
              </w:rPr>
              <w:t>ț</w:t>
            </w:r>
            <w:r w:rsidR="000C43C9" w:rsidRPr="00A25B4C">
              <w:rPr>
                <w:color w:val="000000"/>
                <w:sz w:val="24"/>
                <w:szCs w:val="24"/>
                <w:lang w:val="ro-RO"/>
              </w:rPr>
              <w:t>e Cumpărătorul cu nu mai pu</w:t>
            </w:r>
            <w:r w:rsidR="00FD4432">
              <w:rPr>
                <w:color w:val="000000"/>
                <w:sz w:val="24"/>
                <w:szCs w:val="24"/>
                <w:lang w:val="ro-RO"/>
              </w:rPr>
              <w:t>ț</w:t>
            </w:r>
            <w:r w:rsidR="000C43C9" w:rsidRPr="00A25B4C">
              <w:rPr>
                <w:color w:val="000000"/>
                <w:sz w:val="24"/>
                <w:szCs w:val="24"/>
                <w:lang w:val="ro-RO"/>
              </w:rPr>
              <w:t xml:space="preserve">in de 1 (una) zile înaintea sosirii transportului, despre </w:t>
            </w:r>
            <w:r w:rsidR="000F31D8" w:rsidRPr="00A25B4C">
              <w:rPr>
                <w:color w:val="000000"/>
                <w:sz w:val="24"/>
                <w:szCs w:val="24"/>
                <w:lang w:val="ro-RO"/>
              </w:rPr>
              <w:t xml:space="preserve">    </w:t>
            </w:r>
            <w:r w:rsidR="00E93DAB">
              <w:rPr>
                <w:color w:val="000000"/>
                <w:sz w:val="24"/>
                <w:szCs w:val="24"/>
                <w:lang w:val="ro-RO"/>
              </w:rPr>
              <w:t>livrarea</w:t>
            </w:r>
            <w:r w:rsidR="000C43C9" w:rsidRPr="00A25B4C">
              <w:rPr>
                <w:color w:val="000000"/>
                <w:sz w:val="24"/>
                <w:szCs w:val="24"/>
                <w:lang w:val="ro-RO"/>
              </w:rPr>
              <w:t xml:space="preserve"> bunurilor.</w:t>
            </w:r>
          </w:p>
          <w:p w:rsidR="000C43C9" w:rsidRPr="00A25B4C" w:rsidRDefault="00407612" w:rsidP="00B16DD4">
            <w:pPr>
              <w:tabs>
                <w:tab w:val="left" w:pos="540"/>
              </w:tabs>
              <w:ind w:left="459" w:hanging="459"/>
              <w:jc w:val="both"/>
              <w:rPr>
                <w:color w:val="000000"/>
                <w:lang w:val="en-US"/>
              </w:rPr>
            </w:pPr>
            <w:r w:rsidRPr="00A25B4C">
              <w:rPr>
                <w:color w:val="000000"/>
                <w:sz w:val="24"/>
                <w:szCs w:val="24"/>
                <w:lang w:val="ro-RO"/>
              </w:rPr>
              <w:t xml:space="preserve">5.3. </w:t>
            </w:r>
            <w:r w:rsidR="000C43C9" w:rsidRPr="00A25B4C">
              <w:rPr>
                <w:color w:val="000000"/>
                <w:sz w:val="24"/>
                <w:szCs w:val="24"/>
                <w:lang w:val="ro-RO"/>
              </w:rPr>
              <w:t>Vânzătorul asigură integritatea bunurilor în procesul de transportare p</w:t>
            </w:r>
            <w:r w:rsidR="00E93DAB">
              <w:rPr>
                <w:color w:val="000000"/>
                <w:sz w:val="24"/>
                <w:szCs w:val="24"/>
                <w:lang w:val="ro-RO"/>
              </w:rPr>
              <w:t>â</w:t>
            </w:r>
            <w:r w:rsidR="000C43C9" w:rsidRPr="00A25B4C">
              <w:rPr>
                <w:color w:val="000000"/>
                <w:sz w:val="24"/>
                <w:szCs w:val="24"/>
                <w:lang w:val="ro-RO"/>
              </w:rPr>
              <w:t>nă la destina</w:t>
            </w:r>
            <w:r w:rsidR="00FD4432">
              <w:rPr>
                <w:color w:val="000000"/>
                <w:sz w:val="24"/>
                <w:szCs w:val="24"/>
                <w:lang w:val="ro-RO"/>
              </w:rPr>
              <w:t>ț</w:t>
            </w:r>
            <w:r w:rsidR="000C43C9" w:rsidRPr="00A25B4C">
              <w:rPr>
                <w:color w:val="000000"/>
                <w:sz w:val="24"/>
                <w:szCs w:val="24"/>
                <w:lang w:val="ro-RO"/>
              </w:rPr>
              <w:t xml:space="preserve">ia indicată de </w:t>
            </w:r>
            <w:r w:rsidR="000F31D8" w:rsidRPr="00A25B4C">
              <w:rPr>
                <w:color w:val="000000"/>
                <w:sz w:val="24"/>
                <w:szCs w:val="24"/>
                <w:lang w:val="ro-RO"/>
              </w:rPr>
              <w:t xml:space="preserve">       </w:t>
            </w:r>
            <w:r w:rsidR="000C43C9" w:rsidRPr="00A25B4C">
              <w:rPr>
                <w:color w:val="000000"/>
                <w:sz w:val="24"/>
                <w:szCs w:val="24"/>
                <w:lang w:val="ro-RO"/>
              </w:rPr>
              <w:t>Cumpărător în Republica Moldova.</w:t>
            </w:r>
            <w:r w:rsidR="000C43C9" w:rsidRPr="00A25B4C">
              <w:rPr>
                <w:color w:val="000000"/>
                <w:sz w:val="24"/>
                <w:szCs w:val="24"/>
                <w:lang w:val="ro-RO" w:eastAsia="en-US"/>
              </w:rPr>
              <w:t xml:space="preserve"> </w:t>
            </w:r>
          </w:p>
          <w:p w:rsidR="000C43C9" w:rsidRPr="00A25B4C" w:rsidRDefault="00407612" w:rsidP="00B16DD4">
            <w:pPr>
              <w:tabs>
                <w:tab w:val="left" w:pos="563"/>
              </w:tabs>
              <w:ind w:left="459" w:hanging="459"/>
              <w:jc w:val="both"/>
              <w:rPr>
                <w:color w:val="000000"/>
                <w:lang w:val="en-US"/>
              </w:rPr>
            </w:pPr>
            <w:r w:rsidRPr="00A25B4C">
              <w:rPr>
                <w:color w:val="000000"/>
                <w:sz w:val="24"/>
                <w:szCs w:val="24"/>
                <w:lang w:val="ro-RO" w:eastAsia="en-US"/>
              </w:rPr>
              <w:t xml:space="preserve">5.4. </w:t>
            </w:r>
            <w:r w:rsidR="000C43C9" w:rsidRPr="00A25B4C">
              <w:rPr>
                <w:color w:val="000000"/>
                <w:sz w:val="24"/>
                <w:szCs w:val="24"/>
                <w:lang w:val="ro-RO" w:eastAsia="en-US"/>
              </w:rPr>
              <w:t>Transmiterea riscului de la Vânzător la Cumpărător are loc la momentul transmiterii bunurilor în</w:t>
            </w:r>
            <w:r w:rsidR="000F31D8" w:rsidRPr="00A25B4C">
              <w:rPr>
                <w:color w:val="000000"/>
                <w:sz w:val="24"/>
                <w:szCs w:val="24"/>
                <w:lang w:val="ro-RO" w:eastAsia="en-US"/>
              </w:rPr>
              <w:t xml:space="preserve">       </w:t>
            </w:r>
            <w:r w:rsidR="000C43C9" w:rsidRPr="00A25B4C">
              <w:rPr>
                <w:color w:val="000000"/>
                <w:sz w:val="24"/>
                <w:szCs w:val="24"/>
                <w:lang w:val="ro-RO" w:eastAsia="en-US"/>
              </w:rPr>
              <w:t>depozitul Cumpărătorului.</w:t>
            </w:r>
          </w:p>
          <w:p w:rsidR="000C43C9" w:rsidRPr="00A25B4C" w:rsidRDefault="000C43C9" w:rsidP="00B16DD4">
            <w:pPr>
              <w:tabs>
                <w:tab w:val="left" w:pos="563"/>
              </w:tabs>
              <w:ind w:left="540"/>
              <w:jc w:val="both"/>
              <w:rPr>
                <w:color w:val="000000"/>
                <w:sz w:val="24"/>
                <w:szCs w:val="24"/>
                <w:lang w:val="ro-RO"/>
              </w:rPr>
            </w:pPr>
          </w:p>
        </w:tc>
      </w:tr>
      <w:tr w:rsidR="000C43C9" w:rsidRPr="00A25B4C" w:rsidTr="00A82085">
        <w:trPr>
          <w:trHeight w:val="567"/>
        </w:trPr>
        <w:tc>
          <w:tcPr>
            <w:tcW w:w="10080" w:type="dxa"/>
            <w:gridSpan w:val="5"/>
          </w:tcPr>
          <w:p w:rsidR="000C43C9" w:rsidRPr="00A25B4C" w:rsidRDefault="002640A8" w:rsidP="00B16DD4">
            <w:pPr>
              <w:ind w:left="360"/>
              <w:jc w:val="center"/>
              <w:rPr>
                <w:color w:val="000000"/>
              </w:rPr>
            </w:pPr>
            <w:r w:rsidRPr="00A25B4C">
              <w:rPr>
                <w:b/>
                <w:color w:val="000000"/>
                <w:sz w:val="28"/>
                <w:szCs w:val="24"/>
              </w:rPr>
              <w:t xml:space="preserve">6. </w:t>
            </w:r>
            <w:r w:rsidR="000C43C9" w:rsidRPr="00A25B4C">
              <w:rPr>
                <w:b/>
                <w:color w:val="000000"/>
                <w:sz w:val="28"/>
                <w:szCs w:val="24"/>
                <w:lang w:val="ro-RO"/>
              </w:rPr>
              <w:t>For</w:t>
            </w:r>
            <w:r w:rsidR="00FD4432">
              <w:rPr>
                <w:b/>
                <w:color w:val="000000"/>
                <w:sz w:val="28"/>
                <w:szCs w:val="24"/>
                <w:lang w:val="ro-RO"/>
              </w:rPr>
              <w:t>ț</w:t>
            </w:r>
            <w:r w:rsidR="000C43C9" w:rsidRPr="00A25B4C">
              <w:rPr>
                <w:b/>
                <w:color w:val="000000"/>
                <w:sz w:val="28"/>
                <w:szCs w:val="24"/>
                <w:lang w:val="ro-RO"/>
              </w:rPr>
              <w:t>a majoră</w:t>
            </w:r>
            <w:r w:rsidR="00FD4432">
              <w:rPr>
                <w:b/>
                <w:color w:val="000000"/>
                <w:sz w:val="28"/>
                <w:szCs w:val="24"/>
                <w:lang w:val="ro-RO"/>
              </w:rPr>
              <w:t xml:space="preserve"> </w:t>
            </w:r>
            <w:r w:rsidR="00FD4432" w:rsidRPr="00FD4432">
              <w:rPr>
                <w:b/>
                <w:color w:val="000000"/>
                <w:sz w:val="28"/>
                <w:szCs w:val="24"/>
                <w:lang w:val="ro-RO"/>
              </w:rPr>
              <w:t>(impediment justificator).</w:t>
            </w:r>
          </w:p>
        </w:tc>
      </w:tr>
      <w:tr w:rsidR="000C43C9" w:rsidRPr="00C124C8" w:rsidTr="00A82085">
        <w:tc>
          <w:tcPr>
            <w:tcW w:w="10080" w:type="dxa"/>
            <w:gridSpan w:val="5"/>
          </w:tcPr>
          <w:p w:rsidR="000C43C9" w:rsidRPr="00A25B4C" w:rsidRDefault="00A9001B" w:rsidP="00B16DD4">
            <w:pPr>
              <w:tabs>
                <w:tab w:val="left" w:pos="567"/>
              </w:tabs>
              <w:ind w:left="459" w:hanging="459"/>
              <w:jc w:val="both"/>
              <w:rPr>
                <w:color w:val="000000"/>
                <w:lang w:val="en-US"/>
              </w:rPr>
            </w:pPr>
            <w:r w:rsidRPr="00A25B4C">
              <w:rPr>
                <w:color w:val="000000"/>
                <w:sz w:val="24"/>
                <w:szCs w:val="24"/>
                <w:lang w:val="ro-RO"/>
              </w:rPr>
              <w:t xml:space="preserve">6.1. </w:t>
            </w:r>
            <w:r w:rsidR="000C43C9" w:rsidRPr="00A25B4C">
              <w:rPr>
                <w:color w:val="000000"/>
                <w:sz w:val="24"/>
                <w:szCs w:val="24"/>
                <w:lang w:val="ro-RO"/>
              </w:rPr>
              <w:t>Păr</w:t>
            </w:r>
            <w:r w:rsidR="00FD4432">
              <w:rPr>
                <w:color w:val="000000"/>
                <w:sz w:val="24"/>
                <w:szCs w:val="24"/>
                <w:lang w:val="ro-RO"/>
              </w:rPr>
              <w:t>ț</w:t>
            </w:r>
            <w:r w:rsidR="000C43C9" w:rsidRPr="00A25B4C">
              <w:rPr>
                <w:color w:val="000000"/>
                <w:sz w:val="24"/>
                <w:szCs w:val="24"/>
                <w:lang w:val="ro-RO"/>
              </w:rPr>
              <w:t>ile sunt exonerate de răspundere pentru neîndeplinirea par</w:t>
            </w:r>
            <w:r w:rsidR="00FD4432">
              <w:rPr>
                <w:color w:val="000000"/>
                <w:sz w:val="24"/>
                <w:szCs w:val="24"/>
                <w:lang w:val="ro-RO"/>
              </w:rPr>
              <w:t>ț</w:t>
            </w:r>
            <w:r w:rsidR="000C43C9" w:rsidRPr="00A25B4C">
              <w:rPr>
                <w:color w:val="000000"/>
                <w:sz w:val="24"/>
                <w:szCs w:val="24"/>
                <w:lang w:val="ro-RO"/>
              </w:rPr>
              <w:t xml:space="preserve">ială sau integrală a angajamentelor </w:t>
            </w:r>
            <w:r w:rsidR="00FB47CD" w:rsidRPr="00A25B4C">
              <w:rPr>
                <w:color w:val="000000"/>
                <w:sz w:val="24"/>
                <w:szCs w:val="24"/>
                <w:lang w:val="ro-RO"/>
              </w:rPr>
              <w:t xml:space="preserve">       </w:t>
            </w:r>
            <w:r w:rsidR="000C43C9" w:rsidRPr="00A25B4C">
              <w:rPr>
                <w:color w:val="000000"/>
                <w:sz w:val="24"/>
                <w:szCs w:val="24"/>
                <w:lang w:val="ro-RO"/>
              </w:rPr>
              <w:t>conform prezentului Contract, dacă aceasta este cauzată de producerea unor cazuri de for</w:t>
            </w:r>
            <w:r w:rsidR="00FD4432">
              <w:rPr>
                <w:color w:val="000000"/>
                <w:sz w:val="24"/>
                <w:szCs w:val="24"/>
                <w:lang w:val="ro-RO"/>
              </w:rPr>
              <w:t>ț</w:t>
            </w:r>
            <w:r w:rsidR="000C43C9" w:rsidRPr="00A25B4C">
              <w:rPr>
                <w:color w:val="000000"/>
                <w:sz w:val="24"/>
                <w:szCs w:val="24"/>
                <w:lang w:val="ro-RO"/>
              </w:rPr>
              <w:t>ă majoră (impediment justificator).</w:t>
            </w:r>
          </w:p>
          <w:p w:rsidR="000C43C9" w:rsidRPr="00A25B4C" w:rsidRDefault="00A9001B" w:rsidP="00B16DD4">
            <w:pPr>
              <w:tabs>
                <w:tab w:val="left" w:pos="567"/>
              </w:tabs>
              <w:ind w:left="459" w:hanging="459"/>
              <w:jc w:val="both"/>
              <w:rPr>
                <w:color w:val="000000"/>
                <w:lang w:val="en-US"/>
              </w:rPr>
            </w:pPr>
            <w:r w:rsidRPr="00A25B4C">
              <w:rPr>
                <w:color w:val="000000"/>
                <w:sz w:val="24"/>
                <w:szCs w:val="24"/>
                <w:lang w:val="ro-RO"/>
              </w:rPr>
              <w:t xml:space="preserve">6.2. </w:t>
            </w:r>
            <w:r w:rsidR="000C43C9" w:rsidRPr="00A25B4C">
              <w:rPr>
                <w:color w:val="000000"/>
                <w:sz w:val="24"/>
                <w:szCs w:val="24"/>
                <w:lang w:val="ro-RO"/>
              </w:rPr>
              <w:t>Prin cazuri de for</w:t>
            </w:r>
            <w:r w:rsidR="00FD4432">
              <w:rPr>
                <w:color w:val="000000"/>
                <w:sz w:val="24"/>
                <w:szCs w:val="24"/>
                <w:lang w:val="ro-RO"/>
              </w:rPr>
              <w:t>ț</w:t>
            </w:r>
            <w:r w:rsidR="000C43C9" w:rsidRPr="00A25B4C">
              <w:rPr>
                <w:color w:val="000000"/>
                <w:sz w:val="24"/>
                <w:szCs w:val="24"/>
                <w:lang w:val="ro-RO"/>
              </w:rPr>
              <w:t>ă majoră se subîn</w:t>
            </w:r>
            <w:r w:rsidR="00FD4432">
              <w:rPr>
                <w:color w:val="000000"/>
                <w:sz w:val="24"/>
                <w:szCs w:val="24"/>
                <w:lang w:val="ro-RO"/>
              </w:rPr>
              <w:t>ț</w:t>
            </w:r>
            <w:r w:rsidR="000C43C9" w:rsidRPr="00A25B4C">
              <w:rPr>
                <w:color w:val="000000"/>
                <w:sz w:val="24"/>
                <w:szCs w:val="24"/>
                <w:lang w:val="ro-RO"/>
              </w:rPr>
              <w:t>eleg: războaiele, calamită</w:t>
            </w:r>
            <w:r w:rsidR="00FD4432">
              <w:rPr>
                <w:color w:val="000000"/>
                <w:sz w:val="24"/>
                <w:szCs w:val="24"/>
                <w:lang w:val="ro-RO"/>
              </w:rPr>
              <w:t>ț</w:t>
            </w:r>
            <w:r w:rsidR="000C43C9" w:rsidRPr="00A25B4C">
              <w:rPr>
                <w:color w:val="000000"/>
                <w:sz w:val="24"/>
                <w:szCs w:val="24"/>
                <w:lang w:val="ro-RO"/>
              </w:rPr>
              <w:t>ile naturale, incendiile, inunda</w:t>
            </w:r>
            <w:r w:rsidR="00FD4432">
              <w:rPr>
                <w:color w:val="000000"/>
                <w:sz w:val="24"/>
                <w:szCs w:val="24"/>
                <w:lang w:val="ro-RO"/>
              </w:rPr>
              <w:t>ț</w:t>
            </w:r>
            <w:r w:rsidR="000C43C9" w:rsidRPr="00A25B4C">
              <w:rPr>
                <w:color w:val="000000"/>
                <w:sz w:val="24"/>
                <w:szCs w:val="24"/>
                <w:lang w:val="ro-RO"/>
              </w:rPr>
              <w:t xml:space="preserve">iile, </w:t>
            </w:r>
            <w:r w:rsidR="00FB47CD" w:rsidRPr="00A25B4C">
              <w:rPr>
                <w:color w:val="000000"/>
                <w:sz w:val="24"/>
                <w:szCs w:val="24"/>
                <w:lang w:val="ro-RO"/>
              </w:rPr>
              <w:t xml:space="preserve">       </w:t>
            </w:r>
            <w:r w:rsidR="000C43C9" w:rsidRPr="00A25B4C">
              <w:rPr>
                <w:color w:val="000000"/>
                <w:sz w:val="24"/>
                <w:szCs w:val="24"/>
                <w:lang w:val="ro-RO"/>
              </w:rPr>
              <w:t>cutremurele de pământ, modificările în legisla</w:t>
            </w:r>
            <w:r w:rsidR="00FD4432">
              <w:rPr>
                <w:color w:val="000000"/>
                <w:sz w:val="24"/>
                <w:szCs w:val="24"/>
                <w:lang w:val="ro-RO"/>
              </w:rPr>
              <w:t>ț</w:t>
            </w:r>
            <w:r w:rsidR="000C43C9" w:rsidRPr="00A25B4C">
              <w:rPr>
                <w:color w:val="000000"/>
                <w:sz w:val="24"/>
                <w:szCs w:val="24"/>
                <w:lang w:val="ro-RO"/>
              </w:rPr>
              <w:t>ie şi dispozi</w:t>
            </w:r>
            <w:r w:rsidR="00FD4432">
              <w:rPr>
                <w:color w:val="000000"/>
                <w:sz w:val="24"/>
                <w:szCs w:val="24"/>
                <w:lang w:val="ro-RO"/>
              </w:rPr>
              <w:t>ț</w:t>
            </w:r>
            <w:r w:rsidR="000C43C9" w:rsidRPr="00A25B4C">
              <w:rPr>
                <w:color w:val="000000"/>
                <w:sz w:val="24"/>
                <w:szCs w:val="24"/>
                <w:lang w:val="ro-RO"/>
              </w:rPr>
              <w:t xml:space="preserve">iile Guvernului, grevele şi alte </w:t>
            </w:r>
            <w:r w:rsidR="00FB47CD" w:rsidRPr="00A25B4C">
              <w:rPr>
                <w:color w:val="000000"/>
                <w:sz w:val="24"/>
                <w:szCs w:val="24"/>
                <w:lang w:val="ro-RO"/>
              </w:rPr>
              <w:t xml:space="preserve">       </w:t>
            </w:r>
            <w:r w:rsidR="000C43C9" w:rsidRPr="00A25B4C">
              <w:rPr>
                <w:color w:val="000000"/>
                <w:sz w:val="24"/>
                <w:szCs w:val="24"/>
                <w:lang w:val="ro-RO"/>
              </w:rPr>
              <w:t>circumstan</w:t>
            </w:r>
            <w:r w:rsidR="00FD4432">
              <w:rPr>
                <w:color w:val="000000"/>
                <w:sz w:val="24"/>
                <w:szCs w:val="24"/>
                <w:lang w:val="ro-RO"/>
              </w:rPr>
              <w:t>ț</w:t>
            </w:r>
            <w:r w:rsidR="000C43C9" w:rsidRPr="00A25B4C">
              <w:rPr>
                <w:color w:val="000000"/>
                <w:sz w:val="24"/>
                <w:szCs w:val="24"/>
                <w:lang w:val="ro-RO"/>
              </w:rPr>
              <w:t>e, ce nu depind de activitatea păr</w:t>
            </w:r>
            <w:r w:rsidR="00FD4432">
              <w:rPr>
                <w:color w:val="000000"/>
                <w:sz w:val="24"/>
                <w:szCs w:val="24"/>
                <w:lang w:val="ro-RO"/>
              </w:rPr>
              <w:t>ț</w:t>
            </w:r>
            <w:r w:rsidR="000C43C9" w:rsidRPr="00A25B4C">
              <w:rPr>
                <w:color w:val="000000"/>
                <w:sz w:val="24"/>
                <w:szCs w:val="24"/>
                <w:lang w:val="ro-RO"/>
              </w:rPr>
              <w:t>ilor.</w:t>
            </w:r>
            <w:r w:rsidR="000C43C9" w:rsidRPr="00A25B4C">
              <w:rPr>
                <w:color w:val="000000"/>
                <w:sz w:val="24"/>
                <w:szCs w:val="24"/>
                <w:lang w:val="ro-RO" w:eastAsia="en-US"/>
              </w:rPr>
              <w:t xml:space="preserve"> Nu se considera for</w:t>
            </w:r>
            <w:r w:rsidR="00FD4432">
              <w:rPr>
                <w:color w:val="000000"/>
                <w:sz w:val="24"/>
                <w:szCs w:val="24"/>
                <w:lang w:val="ro-RO" w:eastAsia="en-US"/>
              </w:rPr>
              <w:t>ț</w:t>
            </w:r>
            <w:r w:rsidR="000C43C9" w:rsidRPr="00A25B4C">
              <w:rPr>
                <w:color w:val="000000"/>
                <w:sz w:val="24"/>
                <w:szCs w:val="24"/>
                <w:lang w:val="ro-RO" w:eastAsia="en-US"/>
              </w:rPr>
              <w:t xml:space="preserve">ă majoră un eveniment asemenea celor de mai sus care, fără a crea o imposibilitate de executare, face extrem de </w:t>
            </w:r>
            <w:r w:rsidR="00FB47CD" w:rsidRPr="00A25B4C">
              <w:rPr>
                <w:color w:val="000000"/>
                <w:sz w:val="24"/>
                <w:szCs w:val="24"/>
                <w:lang w:val="ro-RO" w:eastAsia="en-US"/>
              </w:rPr>
              <w:t xml:space="preserve"> </w:t>
            </w:r>
            <w:r w:rsidR="000C43C9" w:rsidRPr="00A25B4C">
              <w:rPr>
                <w:color w:val="000000"/>
                <w:sz w:val="24"/>
                <w:szCs w:val="24"/>
                <w:lang w:val="ro-RO" w:eastAsia="en-US"/>
              </w:rPr>
              <w:t>costisitoare executarea obliga</w:t>
            </w:r>
            <w:r w:rsidR="00FD4432">
              <w:rPr>
                <w:color w:val="000000"/>
                <w:sz w:val="24"/>
                <w:szCs w:val="24"/>
                <w:lang w:val="ro-RO" w:eastAsia="en-US"/>
              </w:rPr>
              <w:t>ț</w:t>
            </w:r>
            <w:r w:rsidR="000C43C9" w:rsidRPr="00A25B4C">
              <w:rPr>
                <w:color w:val="000000"/>
                <w:sz w:val="24"/>
                <w:szCs w:val="24"/>
                <w:lang w:val="ro-RO" w:eastAsia="en-US"/>
              </w:rPr>
              <w:t>iilor uneia din păr</w:t>
            </w:r>
            <w:r w:rsidR="00FD4432">
              <w:rPr>
                <w:color w:val="000000"/>
                <w:sz w:val="24"/>
                <w:szCs w:val="24"/>
                <w:lang w:val="ro-RO" w:eastAsia="en-US"/>
              </w:rPr>
              <w:t>ț</w:t>
            </w:r>
            <w:r w:rsidR="000C43C9" w:rsidRPr="00A25B4C">
              <w:rPr>
                <w:color w:val="000000"/>
                <w:sz w:val="24"/>
                <w:szCs w:val="24"/>
                <w:lang w:val="ro-RO" w:eastAsia="en-US"/>
              </w:rPr>
              <w:t>i;</w:t>
            </w:r>
          </w:p>
          <w:p w:rsidR="000C43C9" w:rsidRPr="00A25B4C" w:rsidRDefault="00A9001B" w:rsidP="00B16DD4">
            <w:pPr>
              <w:tabs>
                <w:tab w:val="left" w:pos="567"/>
              </w:tabs>
              <w:ind w:left="459" w:hanging="459"/>
              <w:jc w:val="both"/>
              <w:rPr>
                <w:color w:val="000000"/>
                <w:lang w:val="en-US"/>
              </w:rPr>
            </w:pPr>
            <w:r w:rsidRPr="00A25B4C">
              <w:rPr>
                <w:color w:val="000000"/>
                <w:sz w:val="24"/>
                <w:szCs w:val="24"/>
                <w:lang w:val="ro-RO" w:eastAsia="en-US"/>
              </w:rPr>
              <w:t xml:space="preserve">6.3. </w:t>
            </w:r>
            <w:r w:rsidR="000C43C9" w:rsidRPr="00A25B4C">
              <w:rPr>
                <w:color w:val="000000"/>
                <w:sz w:val="24"/>
                <w:szCs w:val="24"/>
                <w:lang w:val="ro-RO" w:eastAsia="en-US"/>
              </w:rPr>
              <w:t>For</w:t>
            </w:r>
            <w:r w:rsidR="00FD4432">
              <w:rPr>
                <w:color w:val="000000"/>
                <w:sz w:val="24"/>
                <w:szCs w:val="24"/>
                <w:lang w:val="ro-RO" w:eastAsia="en-US"/>
              </w:rPr>
              <w:t>ț</w:t>
            </w:r>
            <w:r w:rsidR="000C43C9" w:rsidRPr="00A25B4C">
              <w:rPr>
                <w:color w:val="000000"/>
                <w:sz w:val="24"/>
                <w:szCs w:val="24"/>
                <w:lang w:val="ro-RO" w:eastAsia="en-US"/>
              </w:rPr>
              <w:t>a majoră exonerează de răspundere păr</w:t>
            </w:r>
            <w:r w:rsidR="00FD4432">
              <w:rPr>
                <w:color w:val="000000"/>
                <w:sz w:val="24"/>
                <w:szCs w:val="24"/>
                <w:lang w:val="ro-RO" w:eastAsia="en-US"/>
              </w:rPr>
              <w:t>ț</w:t>
            </w:r>
            <w:r w:rsidR="000C43C9" w:rsidRPr="00A25B4C">
              <w:rPr>
                <w:color w:val="000000"/>
                <w:sz w:val="24"/>
                <w:szCs w:val="24"/>
                <w:lang w:val="ro-RO" w:eastAsia="en-US"/>
              </w:rPr>
              <w:t>ile, în cazul neexecutării par</w:t>
            </w:r>
            <w:r w:rsidR="00FD4432">
              <w:rPr>
                <w:color w:val="000000"/>
                <w:sz w:val="24"/>
                <w:szCs w:val="24"/>
                <w:lang w:val="ro-RO" w:eastAsia="en-US"/>
              </w:rPr>
              <w:t>ț</w:t>
            </w:r>
            <w:r w:rsidR="000C43C9" w:rsidRPr="00A25B4C">
              <w:rPr>
                <w:color w:val="000000"/>
                <w:sz w:val="24"/>
                <w:szCs w:val="24"/>
                <w:lang w:val="ro-RO" w:eastAsia="en-US"/>
              </w:rPr>
              <w:t xml:space="preserve">iale sau totale a </w:t>
            </w:r>
            <w:r w:rsidR="00FB47CD" w:rsidRPr="00A25B4C">
              <w:rPr>
                <w:color w:val="000000"/>
                <w:sz w:val="24"/>
                <w:szCs w:val="24"/>
                <w:lang w:val="ro-RO" w:eastAsia="en-US"/>
              </w:rPr>
              <w:t xml:space="preserve"> </w:t>
            </w:r>
            <w:r w:rsidR="000C43C9" w:rsidRPr="00A25B4C">
              <w:rPr>
                <w:color w:val="000000"/>
                <w:sz w:val="24"/>
                <w:szCs w:val="24"/>
                <w:lang w:val="ro-RO" w:eastAsia="en-US"/>
              </w:rPr>
              <w:t>obliga</w:t>
            </w:r>
            <w:r w:rsidR="00FD4432">
              <w:rPr>
                <w:color w:val="000000"/>
                <w:sz w:val="24"/>
                <w:szCs w:val="24"/>
                <w:lang w:val="ro-RO" w:eastAsia="en-US"/>
              </w:rPr>
              <w:t>ț</w:t>
            </w:r>
            <w:r w:rsidR="000C43C9" w:rsidRPr="00A25B4C">
              <w:rPr>
                <w:color w:val="000000"/>
                <w:sz w:val="24"/>
                <w:szCs w:val="24"/>
                <w:lang w:val="ro-RO" w:eastAsia="en-US"/>
              </w:rPr>
              <w:t>iilor asumate prin prezentul contract.</w:t>
            </w:r>
          </w:p>
          <w:p w:rsidR="000C43C9" w:rsidRPr="00A25B4C" w:rsidRDefault="00A9001B" w:rsidP="00B16DD4">
            <w:pPr>
              <w:tabs>
                <w:tab w:val="left" w:pos="567"/>
              </w:tabs>
              <w:ind w:left="459" w:hanging="459"/>
              <w:jc w:val="both"/>
              <w:rPr>
                <w:color w:val="000000"/>
                <w:lang w:val="en-US"/>
              </w:rPr>
            </w:pPr>
            <w:r w:rsidRPr="00A25B4C">
              <w:rPr>
                <w:color w:val="000000"/>
                <w:sz w:val="24"/>
                <w:szCs w:val="24"/>
                <w:lang w:val="ro-RO" w:eastAsia="en-US"/>
              </w:rPr>
              <w:t xml:space="preserve">6.4. </w:t>
            </w:r>
            <w:r w:rsidR="000C43C9" w:rsidRPr="00A25B4C">
              <w:rPr>
                <w:color w:val="000000"/>
                <w:sz w:val="24"/>
                <w:szCs w:val="24"/>
                <w:lang w:val="ro-RO" w:eastAsia="en-US"/>
              </w:rPr>
              <w:t>Partea care invocă for</w:t>
            </w:r>
            <w:r w:rsidR="00FD4432">
              <w:rPr>
                <w:color w:val="000000"/>
                <w:sz w:val="24"/>
                <w:szCs w:val="24"/>
                <w:lang w:val="ro-RO" w:eastAsia="en-US"/>
              </w:rPr>
              <w:t>ț</w:t>
            </w:r>
            <w:r w:rsidR="000C43C9" w:rsidRPr="00A25B4C">
              <w:rPr>
                <w:color w:val="000000"/>
                <w:sz w:val="24"/>
                <w:szCs w:val="24"/>
                <w:lang w:val="ro-RO" w:eastAsia="en-US"/>
              </w:rPr>
              <w:t>a majoră are obliga</w:t>
            </w:r>
            <w:r w:rsidR="00FD4432">
              <w:rPr>
                <w:color w:val="000000"/>
                <w:sz w:val="24"/>
                <w:szCs w:val="24"/>
                <w:lang w:val="ro-RO" w:eastAsia="en-US"/>
              </w:rPr>
              <w:t>ț</w:t>
            </w:r>
            <w:r w:rsidR="000C43C9" w:rsidRPr="00A25B4C">
              <w:rPr>
                <w:color w:val="000000"/>
                <w:sz w:val="24"/>
                <w:szCs w:val="24"/>
                <w:lang w:val="ro-RO" w:eastAsia="en-US"/>
              </w:rPr>
              <w:t>ia să o aducă la cunoştin</w:t>
            </w:r>
            <w:r w:rsidR="00FD4432">
              <w:rPr>
                <w:color w:val="000000"/>
                <w:sz w:val="24"/>
                <w:szCs w:val="24"/>
                <w:lang w:val="ro-RO" w:eastAsia="en-US"/>
              </w:rPr>
              <w:t>ț</w:t>
            </w:r>
            <w:r w:rsidR="000C43C9" w:rsidRPr="00A25B4C">
              <w:rPr>
                <w:color w:val="000000"/>
                <w:sz w:val="24"/>
                <w:szCs w:val="24"/>
                <w:lang w:val="ro-RO" w:eastAsia="en-US"/>
              </w:rPr>
              <w:t>a celeilalte păr</w:t>
            </w:r>
            <w:r w:rsidR="00FD4432">
              <w:rPr>
                <w:color w:val="000000"/>
                <w:sz w:val="24"/>
                <w:szCs w:val="24"/>
                <w:lang w:val="ro-RO" w:eastAsia="en-US"/>
              </w:rPr>
              <w:t>ț</w:t>
            </w:r>
            <w:r w:rsidR="000C43C9" w:rsidRPr="00A25B4C">
              <w:rPr>
                <w:color w:val="000000"/>
                <w:sz w:val="24"/>
                <w:szCs w:val="24"/>
                <w:lang w:val="ro-RO" w:eastAsia="en-US"/>
              </w:rPr>
              <w:t>i, în scris, în</w:t>
            </w:r>
            <w:r w:rsidR="00FB47CD" w:rsidRPr="00A25B4C">
              <w:rPr>
                <w:color w:val="000000"/>
                <w:sz w:val="24"/>
                <w:szCs w:val="24"/>
                <w:lang w:val="ro-RO" w:eastAsia="en-US"/>
              </w:rPr>
              <w:t xml:space="preserve">   </w:t>
            </w:r>
            <w:r w:rsidR="000C43C9" w:rsidRPr="00A25B4C">
              <w:rPr>
                <w:color w:val="000000"/>
                <w:sz w:val="24"/>
                <w:szCs w:val="24"/>
                <w:lang w:val="ro-RO" w:eastAsia="en-US"/>
              </w:rPr>
              <w:t>maximum 5 (cinci) zile de la apari</w:t>
            </w:r>
            <w:r w:rsidR="00FD4432">
              <w:rPr>
                <w:color w:val="000000"/>
                <w:sz w:val="24"/>
                <w:szCs w:val="24"/>
                <w:lang w:val="ro-RO" w:eastAsia="en-US"/>
              </w:rPr>
              <w:t>ț</w:t>
            </w:r>
            <w:r w:rsidR="000C43C9" w:rsidRPr="00A25B4C">
              <w:rPr>
                <w:color w:val="000000"/>
                <w:sz w:val="24"/>
                <w:szCs w:val="24"/>
                <w:lang w:val="ro-RO" w:eastAsia="en-US"/>
              </w:rPr>
              <w:t>ie, iar dovada for</w:t>
            </w:r>
            <w:r w:rsidR="00FD4432">
              <w:rPr>
                <w:color w:val="000000"/>
                <w:sz w:val="24"/>
                <w:szCs w:val="24"/>
                <w:lang w:val="ro-RO" w:eastAsia="en-US"/>
              </w:rPr>
              <w:t>ț</w:t>
            </w:r>
            <w:r w:rsidR="000C43C9" w:rsidRPr="00A25B4C">
              <w:rPr>
                <w:color w:val="000000"/>
                <w:sz w:val="24"/>
                <w:szCs w:val="24"/>
                <w:lang w:val="ro-RO" w:eastAsia="en-US"/>
              </w:rPr>
              <w:t>ei majore se va comunica în maximum 15 (cincisprezece) zile de la apari</w:t>
            </w:r>
            <w:r w:rsidR="00FD4432">
              <w:rPr>
                <w:color w:val="000000"/>
                <w:sz w:val="24"/>
                <w:szCs w:val="24"/>
                <w:lang w:val="ro-RO" w:eastAsia="en-US"/>
              </w:rPr>
              <w:t>ț</w:t>
            </w:r>
            <w:r w:rsidR="000C43C9" w:rsidRPr="00A25B4C">
              <w:rPr>
                <w:color w:val="000000"/>
                <w:sz w:val="24"/>
                <w:szCs w:val="24"/>
                <w:lang w:val="ro-RO" w:eastAsia="en-US"/>
              </w:rPr>
              <w:t>ie. Data de referin</w:t>
            </w:r>
            <w:r w:rsidR="00FD4432">
              <w:rPr>
                <w:color w:val="000000"/>
                <w:sz w:val="24"/>
                <w:szCs w:val="24"/>
                <w:lang w:val="ro-RO" w:eastAsia="en-US"/>
              </w:rPr>
              <w:t>ț</w:t>
            </w:r>
            <w:r w:rsidR="000C43C9" w:rsidRPr="00A25B4C">
              <w:rPr>
                <w:color w:val="000000"/>
                <w:sz w:val="24"/>
                <w:szCs w:val="24"/>
                <w:lang w:val="ro-RO" w:eastAsia="en-US"/>
              </w:rPr>
              <w:t xml:space="preserve">ă este data ştampilei poştei de expediere. Dovada </w:t>
            </w:r>
            <w:r w:rsidR="00FB47CD" w:rsidRPr="00A25B4C">
              <w:rPr>
                <w:color w:val="000000"/>
                <w:sz w:val="24"/>
                <w:szCs w:val="24"/>
                <w:lang w:val="ro-RO" w:eastAsia="en-US"/>
              </w:rPr>
              <w:t xml:space="preserve"> </w:t>
            </w:r>
            <w:r w:rsidR="000C43C9" w:rsidRPr="00A25B4C">
              <w:rPr>
                <w:color w:val="000000"/>
                <w:sz w:val="24"/>
                <w:szCs w:val="24"/>
                <w:lang w:val="ro-RO" w:eastAsia="en-US"/>
              </w:rPr>
              <w:t>va fi certificată de către o autoritate competentă în acest sens.</w:t>
            </w:r>
          </w:p>
          <w:p w:rsidR="000C43C9" w:rsidRPr="00A25B4C" w:rsidRDefault="00A9001B" w:rsidP="00B11E84">
            <w:pPr>
              <w:tabs>
                <w:tab w:val="left" w:pos="567"/>
              </w:tabs>
              <w:ind w:left="459" w:hanging="459"/>
              <w:jc w:val="both"/>
              <w:rPr>
                <w:color w:val="000000"/>
                <w:sz w:val="24"/>
                <w:szCs w:val="24"/>
                <w:lang w:val="ro-RO"/>
              </w:rPr>
            </w:pPr>
            <w:r w:rsidRPr="00A25B4C">
              <w:rPr>
                <w:color w:val="000000"/>
                <w:sz w:val="24"/>
                <w:szCs w:val="24"/>
                <w:lang w:val="ro-RO" w:eastAsia="en-US"/>
              </w:rPr>
              <w:t xml:space="preserve">6.5. </w:t>
            </w:r>
            <w:r w:rsidR="000C43C9" w:rsidRPr="00A25B4C">
              <w:rPr>
                <w:color w:val="000000"/>
                <w:sz w:val="24"/>
                <w:szCs w:val="24"/>
                <w:lang w:val="ro-RO" w:eastAsia="en-US"/>
              </w:rPr>
              <w:t>Partea care invocă for</w:t>
            </w:r>
            <w:r w:rsidR="00FD4432">
              <w:rPr>
                <w:color w:val="000000"/>
                <w:sz w:val="24"/>
                <w:szCs w:val="24"/>
                <w:lang w:val="ro-RO" w:eastAsia="en-US"/>
              </w:rPr>
              <w:t>ț</w:t>
            </w:r>
            <w:r w:rsidR="000C43C9" w:rsidRPr="00A25B4C">
              <w:rPr>
                <w:color w:val="000000"/>
                <w:sz w:val="24"/>
                <w:szCs w:val="24"/>
                <w:lang w:val="ro-RO" w:eastAsia="en-US"/>
              </w:rPr>
              <w:t>a majoră are obliga</w:t>
            </w:r>
            <w:r w:rsidR="00FD4432">
              <w:rPr>
                <w:color w:val="000000"/>
                <w:sz w:val="24"/>
                <w:szCs w:val="24"/>
                <w:lang w:val="ro-RO" w:eastAsia="en-US"/>
              </w:rPr>
              <w:t>ț</w:t>
            </w:r>
            <w:r w:rsidR="000C43C9" w:rsidRPr="00A25B4C">
              <w:rPr>
                <w:color w:val="000000"/>
                <w:sz w:val="24"/>
                <w:szCs w:val="24"/>
                <w:lang w:val="ro-RO" w:eastAsia="en-US"/>
              </w:rPr>
              <w:t>ia sa aducă la cunoştin</w:t>
            </w:r>
            <w:r w:rsidR="00FD4432">
              <w:rPr>
                <w:color w:val="000000"/>
                <w:sz w:val="24"/>
                <w:szCs w:val="24"/>
                <w:lang w:val="ro-RO" w:eastAsia="en-US"/>
              </w:rPr>
              <w:t>ț</w:t>
            </w:r>
            <w:r w:rsidR="000C43C9" w:rsidRPr="00A25B4C">
              <w:rPr>
                <w:color w:val="000000"/>
                <w:sz w:val="24"/>
                <w:szCs w:val="24"/>
                <w:lang w:val="ro-RO" w:eastAsia="en-US"/>
              </w:rPr>
              <w:t>a celeilalte păr</w:t>
            </w:r>
            <w:r w:rsidR="00FD4432">
              <w:rPr>
                <w:color w:val="000000"/>
                <w:sz w:val="24"/>
                <w:szCs w:val="24"/>
                <w:lang w:val="ro-RO" w:eastAsia="en-US"/>
              </w:rPr>
              <w:t>ț</w:t>
            </w:r>
            <w:r w:rsidR="000C43C9" w:rsidRPr="00A25B4C">
              <w:rPr>
                <w:color w:val="000000"/>
                <w:sz w:val="24"/>
                <w:szCs w:val="24"/>
                <w:lang w:val="ro-RO" w:eastAsia="en-US"/>
              </w:rPr>
              <w:t xml:space="preserve">i încetarea cauzei </w:t>
            </w:r>
            <w:r w:rsidR="00FB47CD" w:rsidRPr="00A25B4C">
              <w:rPr>
                <w:color w:val="000000"/>
                <w:sz w:val="24"/>
                <w:szCs w:val="24"/>
                <w:lang w:val="ro-RO" w:eastAsia="en-US"/>
              </w:rPr>
              <w:t xml:space="preserve">       </w:t>
            </w:r>
            <w:r w:rsidR="000C43C9" w:rsidRPr="00A25B4C">
              <w:rPr>
                <w:color w:val="000000"/>
                <w:sz w:val="24"/>
                <w:szCs w:val="24"/>
                <w:lang w:val="ro-RO" w:eastAsia="en-US"/>
              </w:rPr>
              <w:t>acesteia în maximum 5 (cinci) zile de la încetare. Dacă aceste împrejurări şi consecin</w:t>
            </w:r>
            <w:r w:rsidR="00FD4432">
              <w:rPr>
                <w:color w:val="000000"/>
                <w:sz w:val="24"/>
                <w:szCs w:val="24"/>
                <w:lang w:val="ro-RO" w:eastAsia="en-US"/>
              </w:rPr>
              <w:t>ț</w:t>
            </w:r>
            <w:r w:rsidR="000C43C9" w:rsidRPr="00A25B4C">
              <w:rPr>
                <w:color w:val="000000"/>
                <w:sz w:val="24"/>
                <w:szCs w:val="24"/>
                <w:lang w:val="ro-RO" w:eastAsia="en-US"/>
              </w:rPr>
              <w:t>ele lor durează mai mult de 1  lună, fiecare partener poate renun</w:t>
            </w:r>
            <w:r w:rsidR="00FD4432">
              <w:rPr>
                <w:color w:val="000000"/>
                <w:sz w:val="24"/>
                <w:szCs w:val="24"/>
                <w:lang w:val="ro-RO" w:eastAsia="en-US"/>
              </w:rPr>
              <w:t>ț</w:t>
            </w:r>
            <w:r w:rsidR="000C43C9" w:rsidRPr="00A25B4C">
              <w:rPr>
                <w:color w:val="000000"/>
                <w:sz w:val="24"/>
                <w:szCs w:val="24"/>
                <w:lang w:val="ro-RO" w:eastAsia="en-US"/>
              </w:rPr>
              <w:t>a la executarea contractului pe mai departe. În acest caz, nici una din păr</w:t>
            </w:r>
            <w:r w:rsidR="00FD4432">
              <w:rPr>
                <w:color w:val="000000"/>
                <w:sz w:val="24"/>
                <w:szCs w:val="24"/>
                <w:lang w:val="ro-RO" w:eastAsia="en-US"/>
              </w:rPr>
              <w:t>ț</w:t>
            </w:r>
            <w:r w:rsidR="000C43C9" w:rsidRPr="00A25B4C">
              <w:rPr>
                <w:color w:val="000000"/>
                <w:sz w:val="24"/>
                <w:szCs w:val="24"/>
                <w:lang w:val="ro-RO" w:eastAsia="en-US"/>
              </w:rPr>
              <w:t>i nu are dreptul de a cere despăgubiri de la cealaltă parte, dar ele au îndatorirea de a-şi onora toate obliga</w:t>
            </w:r>
            <w:r w:rsidR="00FD4432">
              <w:rPr>
                <w:color w:val="000000"/>
                <w:sz w:val="24"/>
                <w:szCs w:val="24"/>
                <w:lang w:val="ro-RO" w:eastAsia="en-US"/>
              </w:rPr>
              <w:t>ț</w:t>
            </w:r>
            <w:r w:rsidR="000C43C9" w:rsidRPr="00A25B4C">
              <w:rPr>
                <w:color w:val="000000"/>
                <w:sz w:val="24"/>
                <w:szCs w:val="24"/>
                <w:lang w:val="ro-RO" w:eastAsia="en-US"/>
              </w:rPr>
              <w:t xml:space="preserve">iile </w:t>
            </w:r>
            <w:r w:rsidR="00FD4432" w:rsidRPr="00A25B4C">
              <w:rPr>
                <w:color w:val="000000"/>
                <w:sz w:val="24"/>
                <w:szCs w:val="24"/>
                <w:lang w:val="ro-RO" w:eastAsia="en-US"/>
              </w:rPr>
              <w:t>până</w:t>
            </w:r>
            <w:r w:rsidR="000C43C9" w:rsidRPr="00A25B4C">
              <w:rPr>
                <w:color w:val="000000"/>
                <w:sz w:val="24"/>
                <w:szCs w:val="24"/>
                <w:lang w:val="ro-RO" w:eastAsia="en-US"/>
              </w:rPr>
              <w:t xml:space="preserve"> la această dată.</w:t>
            </w:r>
          </w:p>
        </w:tc>
      </w:tr>
      <w:tr w:rsidR="000C43C9" w:rsidRPr="00C124C8" w:rsidTr="00A82085">
        <w:trPr>
          <w:trHeight w:val="560"/>
        </w:trPr>
        <w:tc>
          <w:tcPr>
            <w:tcW w:w="10080" w:type="dxa"/>
            <w:gridSpan w:val="5"/>
          </w:tcPr>
          <w:p w:rsidR="000C43C9" w:rsidRPr="00A25B4C" w:rsidRDefault="004F0BB8" w:rsidP="00FF70EC">
            <w:pPr>
              <w:ind w:left="360"/>
              <w:jc w:val="center"/>
              <w:rPr>
                <w:color w:val="000000"/>
                <w:lang w:val="en-US"/>
              </w:rPr>
            </w:pPr>
            <w:r w:rsidRPr="004F0BB8">
              <w:rPr>
                <w:lang w:val="en-US"/>
              </w:rPr>
              <w:lastRenderedPageBreak/>
              <w:br w:type="page"/>
            </w:r>
            <w:r w:rsidR="002640A8" w:rsidRPr="00A25B4C">
              <w:rPr>
                <w:b/>
                <w:color w:val="000000"/>
                <w:sz w:val="28"/>
                <w:szCs w:val="24"/>
                <w:lang w:val="en-US"/>
              </w:rPr>
              <w:t xml:space="preserve">7. </w:t>
            </w:r>
            <w:r w:rsidR="000C43C9" w:rsidRPr="00A25B4C">
              <w:rPr>
                <w:b/>
                <w:color w:val="000000"/>
                <w:sz w:val="28"/>
                <w:szCs w:val="24"/>
                <w:lang w:val="ro-RO"/>
              </w:rPr>
              <w:t>Condi</w:t>
            </w:r>
            <w:r w:rsidR="00FD4432">
              <w:rPr>
                <w:b/>
                <w:color w:val="000000"/>
                <w:sz w:val="28"/>
                <w:szCs w:val="24"/>
                <w:lang w:val="ro-RO"/>
              </w:rPr>
              <w:t>ț</w:t>
            </w:r>
            <w:r w:rsidR="000C43C9" w:rsidRPr="00A25B4C">
              <w:rPr>
                <w:b/>
                <w:color w:val="000000"/>
                <w:sz w:val="28"/>
                <w:szCs w:val="24"/>
                <w:lang w:val="ro-RO"/>
              </w:rPr>
              <w:t>iile de modificare şi rezolu</w:t>
            </w:r>
            <w:r w:rsidR="00FD4432">
              <w:rPr>
                <w:b/>
                <w:color w:val="000000"/>
                <w:sz w:val="28"/>
                <w:szCs w:val="24"/>
                <w:lang w:val="ro-RO"/>
              </w:rPr>
              <w:t>ț</w:t>
            </w:r>
            <w:r w:rsidR="000C43C9" w:rsidRPr="00A25B4C">
              <w:rPr>
                <w:b/>
                <w:color w:val="000000"/>
                <w:sz w:val="28"/>
                <w:szCs w:val="24"/>
                <w:lang w:val="ro-RO"/>
              </w:rPr>
              <w:t xml:space="preserve">iune a </w:t>
            </w:r>
            <w:r w:rsidR="00FF70EC">
              <w:rPr>
                <w:b/>
                <w:color w:val="000000"/>
                <w:sz w:val="28"/>
                <w:szCs w:val="24"/>
                <w:lang w:val="ro-RO"/>
              </w:rPr>
              <w:t>C</w:t>
            </w:r>
            <w:r w:rsidR="000C43C9" w:rsidRPr="00A25B4C">
              <w:rPr>
                <w:b/>
                <w:color w:val="000000"/>
                <w:sz w:val="28"/>
                <w:szCs w:val="24"/>
                <w:lang w:val="ro-RO"/>
              </w:rPr>
              <w:t>ontractului</w:t>
            </w:r>
          </w:p>
        </w:tc>
      </w:tr>
      <w:tr w:rsidR="000C43C9" w:rsidRPr="00C124C8" w:rsidTr="00A82085">
        <w:tc>
          <w:tcPr>
            <w:tcW w:w="10080" w:type="dxa"/>
            <w:gridSpan w:val="5"/>
          </w:tcPr>
          <w:p w:rsidR="000C43C9" w:rsidRPr="00A25B4C" w:rsidRDefault="00A9001B" w:rsidP="00B16DD4">
            <w:pPr>
              <w:ind w:left="459" w:hanging="459"/>
              <w:jc w:val="both"/>
              <w:rPr>
                <w:color w:val="000000"/>
                <w:lang w:val="en-US"/>
              </w:rPr>
            </w:pPr>
            <w:r w:rsidRPr="00A25B4C">
              <w:rPr>
                <w:color w:val="000000"/>
                <w:sz w:val="24"/>
                <w:szCs w:val="24"/>
                <w:lang w:val="ro-RO"/>
              </w:rPr>
              <w:t xml:space="preserve">7.1. </w:t>
            </w:r>
            <w:r w:rsidR="000C43C9" w:rsidRPr="00A25B4C">
              <w:rPr>
                <w:color w:val="000000"/>
                <w:sz w:val="24"/>
                <w:szCs w:val="24"/>
                <w:lang w:val="ro-RO"/>
              </w:rPr>
              <w:t>Modificările şi completările în prezentul Contract vor fi efectuate cu acordul ambelor păr</w:t>
            </w:r>
            <w:r w:rsidR="00FD4432">
              <w:rPr>
                <w:color w:val="000000"/>
                <w:sz w:val="24"/>
                <w:szCs w:val="24"/>
                <w:lang w:val="ro-RO"/>
              </w:rPr>
              <w:t>ț</w:t>
            </w:r>
            <w:r w:rsidR="000C43C9" w:rsidRPr="00A25B4C">
              <w:rPr>
                <w:color w:val="000000"/>
                <w:sz w:val="24"/>
                <w:szCs w:val="24"/>
                <w:lang w:val="ro-RO"/>
              </w:rPr>
              <w:t>i, printr-</w:t>
            </w:r>
            <w:r w:rsidR="00F83F2F" w:rsidRPr="00A25B4C">
              <w:rPr>
                <w:color w:val="000000"/>
                <w:sz w:val="24"/>
                <w:szCs w:val="24"/>
                <w:lang w:val="ro-RO"/>
              </w:rPr>
              <w:t xml:space="preserve">   </w:t>
            </w:r>
            <w:r w:rsidR="000C43C9" w:rsidRPr="00A25B4C">
              <w:rPr>
                <w:color w:val="000000"/>
                <w:sz w:val="24"/>
                <w:szCs w:val="24"/>
                <w:lang w:val="ro-RO"/>
              </w:rPr>
              <w:t>un acord adi</w:t>
            </w:r>
            <w:r w:rsidR="00FD4432">
              <w:rPr>
                <w:color w:val="000000"/>
                <w:sz w:val="24"/>
                <w:szCs w:val="24"/>
                <w:lang w:val="ro-RO"/>
              </w:rPr>
              <w:t>ț</w:t>
            </w:r>
            <w:r w:rsidR="000C43C9" w:rsidRPr="00A25B4C">
              <w:rPr>
                <w:color w:val="000000"/>
                <w:sz w:val="24"/>
                <w:szCs w:val="24"/>
                <w:lang w:val="ro-RO"/>
              </w:rPr>
              <w:t>ional la Contract.</w:t>
            </w:r>
          </w:p>
          <w:p w:rsidR="000C43C9" w:rsidRPr="00A25B4C" w:rsidRDefault="00A9001B" w:rsidP="00B16DD4">
            <w:pPr>
              <w:tabs>
                <w:tab w:val="left" w:pos="567"/>
              </w:tabs>
              <w:ind w:left="459" w:hanging="459"/>
              <w:jc w:val="both"/>
              <w:rPr>
                <w:color w:val="000000"/>
                <w:lang w:val="en-US"/>
              </w:rPr>
            </w:pPr>
            <w:r w:rsidRPr="00A25B4C">
              <w:rPr>
                <w:color w:val="000000"/>
                <w:sz w:val="24"/>
                <w:szCs w:val="24"/>
                <w:lang w:val="ro-RO"/>
              </w:rPr>
              <w:t xml:space="preserve">7.2. </w:t>
            </w:r>
            <w:r w:rsidR="000C43C9" w:rsidRPr="00A25B4C">
              <w:rPr>
                <w:color w:val="000000"/>
                <w:sz w:val="24"/>
                <w:szCs w:val="24"/>
                <w:lang w:val="ro-RO"/>
              </w:rPr>
              <w:t>Rezolu</w:t>
            </w:r>
            <w:r w:rsidR="00FD4432">
              <w:rPr>
                <w:color w:val="000000"/>
                <w:sz w:val="24"/>
                <w:szCs w:val="24"/>
                <w:lang w:val="ro-RO"/>
              </w:rPr>
              <w:t>ț</w:t>
            </w:r>
            <w:r w:rsidR="000C43C9" w:rsidRPr="00A25B4C">
              <w:rPr>
                <w:color w:val="000000"/>
                <w:sz w:val="24"/>
                <w:szCs w:val="24"/>
                <w:lang w:val="ro-RO"/>
              </w:rPr>
              <w:t>iunea contractului poate avea loc cu acordul comun al ambelor păr</w:t>
            </w:r>
            <w:r w:rsidR="00FD4432">
              <w:rPr>
                <w:color w:val="000000"/>
                <w:sz w:val="24"/>
                <w:szCs w:val="24"/>
                <w:lang w:val="ro-RO"/>
              </w:rPr>
              <w:t>ț</w:t>
            </w:r>
            <w:r w:rsidR="000C43C9" w:rsidRPr="00A25B4C">
              <w:rPr>
                <w:color w:val="000000"/>
                <w:sz w:val="24"/>
                <w:szCs w:val="24"/>
                <w:lang w:val="ro-RO"/>
              </w:rPr>
              <w:t xml:space="preserve">i sau în mod unilateral </w:t>
            </w:r>
            <w:r w:rsidR="00F83F2F" w:rsidRPr="00A25B4C">
              <w:rPr>
                <w:color w:val="000000"/>
                <w:sz w:val="24"/>
                <w:szCs w:val="24"/>
                <w:lang w:val="ro-RO"/>
              </w:rPr>
              <w:t xml:space="preserve">       </w:t>
            </w:r>
            <w:r w:rsidR="000C43C9" w:rsidRPr="00A25B4C">
              <w:rPr>
                <w:color w:val="000000"/>
                <w:sz w:val="24"/>
                <w:szCs w:val="24"/>
                <w:lang w:val="ro-RO"/>
              </w:rPr>
              <w:t>în următoarele cazuri:</w:t>
            </w:r>
          </w:p>
          <w:p w:rsidR="00AA374D" w:rsidRPr="00A25B4C" w:rsidRDefault="00A9001B" w:rsidP="00B16DD4">
            <w:pPr>
              <w:ind w:left="459" w:hanging="283"/>
              <w:jc w:val="both"/>
              <w:rPr>
                <w:color w:val="000000"/>
                <w:sz w:val="24"/>
                <w:szCs w:val="24"/>
                <w:lang w:val="ro-RO"/>
              </w:rPr>
            </w:pPr>
            <w:r w:rsidRPr="00A25B4C">
              <w:rPr>
                <w:color w:val="000000"/>
                <w:sz w:val="24"/>
                <w:szCs w:val="24"/>
                <w:lang w:val="ro-RO"/>
              </w:rPr>
              <w:t xml:space="preserve">1. </w:t>
            </w:r>
            <w:r w:rsidR="000C43C9" w:rsidRPr="00A25B4C">
              <w:rPr>
                <w:color w:val="000000"/>
                <w:sz w:val="24"/>
                <w:szCs w:val="24"/>
                <w:lang w:val="ro-RO"/>
              </w:rPr>
              <w:t>Refuzul V</w:t>
            </w:r>
            <w:r w:rsidR="00E93DAB">
              <w:rPr>
                <w:color w:val="000000"/>
                <w:sz w:val="24"/>
                <w:szCs w:val="24"/>
                <w:lang w:val="ro-RO"/>
              </w:rPr>
              <w:t>â</w:t>
            </w:r>
            <w:r w:rsidR="000C43C9" w:rsidRPr="00A25B4C">
              <w:rPr>
                <w:color w:val="000000"/>
                <w:sz w:val="24"/>
                <w:szCs w:val="24"/>
                <w:lang w:val="ro-RO"/>
              </w:rPr>
              <w:t xml:space="preserve">nzătorului de a livra bunul sau presta serviciile prevăzute în prezentul </w:t>
            </w:r>
            <w:r w:rsidR="00E93DAB">
              <w:rPr>
                <w:color w:val="000000"/>
                <w:sz w:val="24"/>
                <w:szCs w:val="24"/>
                <w:lang w:val="ro-RO"/>
              </w:rPr>
              <w:t>C</w:t>
            </w:r>
            <w:r w:rsidR="000C43C9" w:rsidRPr="00A25B4C">
              <w:rPr>
                <w:color w:val="000000"/>
                <w:sz w:val="24"/>
                <w:szCs w:val="24"/>
                <w:lang w:val="ro-RO"/>
              </w:rPr>
              <w:t xml:space="preserve">ontract, după </w:t>
            </w:r>
            <w:r w:rsidR="00F83F2F" w:rsidRPr="00A25B4C">
              <w:rPr>
                <w:color w:val="000000"/>
                <w:sz w:val="24"/>
                <w:szCs w:val="24"/>
                <w:lang w:val="ro-RO"/>
              </w:rPr>
              <w:t xml:space="preserve">          </w:t>
            </w:r>
            <w:r w:rsidR="000C43C9" w:rsidRPr="00A25B4C">
              <w:rPr>
                <w:color w:val="000000"/>
                <w:sz w:val="24"/>
                <w:szCs w:val="24"/>
                <w:lang w:val="ro-RO"/>
              </w:rPr>
              <w:t xml:space="preserve">transmiterea unei notificări, care sa cuprindă un termen de remediere de 5 (cinci) zile; </w:t>
            </w:r>
          </w:p>
          <w:p w:rsidR="000C43C9" w:rsidRPr="00A25B4C" w:rsidRDefault="00AA374D" w:rsidP="00B16DD4">
            <w:pPr>
              <w:ind w:left="459" w:hanging="283"/>
              <w:jc w:val="both"/>
              <w:rPr>
                <w:color w:val="000000"/>
                <w:lang w:val="en-US"/>
              </w:rPr>
            </w:pPr>
            <w:r w:rsidRPr="00A25B4C">
              <w:rPr>
                <w:color w:val="000000"/>
                <w:sz w:val="24"/>
                <w:szCs w:val="24"/>
                <w:lang w:val="ro-RO"/>
              </w:rPr>
              <w:t>2</w:t>
            </w:r>
            <w:r w:rsidR="00A9001B" w:rsidRPr="00A25B4C">
              <w:rPr>
                <w:color w:val="000000"/>
                <w:sz w:val="24"/>
                <w:szCs w:val="24"/>
                <w:lang w:val="ro-RO"/>
              </w:rPr>
              <w:t xml:space="preserve">. </w:t>
            </w:r>
            <w:r w:rsidR="000C43C9" w:rsidRPr="00A25B4C">
              <w:rPr>
                <w:color w:val="000000"/>
                <w:sz w:val="24"/>
                <w:szCs w:val="24"/>
                <w:lang w:val="ro-RO"/>
              </w:rPr>
              <w:t>Nerespectarea de către Cumpărător a termenelor de plată a bunurilor si serviciilor;</w:t>
            </w:r>
          </w:p>
          <w:p w:rsidR="000C43C9" w:rsidRPr="00A25B4C" w:rsidRDefault="00A9001B" w:rsidP="00B16DD4">
            <w:pPr>
              <w:ind w:left="459" w:hanging="283"/>
              <w:jc w:val="both"/>
              <w:rPr>
                <w:color w:val="000000"/>
                <w:lang w:val="en-US"/>
              </w:rPr>
            </w:pPr>
            <w:r w:rsidRPr="00A25B4C">
              <w:rPr>
                <w:color w:val="000000"/>
                <w:sz w:val="24"/>
                <w:szCs w:val="24"/>
                <w:lang w:val="ro-RO"/>
              </w:rPr>
              <w:t xml:space="preserve">3. </w:t>
            </w:r>
            <w:r w:rsidR="000C43C9" w:rsidRPr="00A25B4C">
              <w:rPr>
                <w:color w:val="000000"/>
                <w:sz w:val="24"/>
                <w:szCs w:val="24"/>
                <w:lang w:val="ro-RO"/>
              </w:rPr>
              <w:t>Neîndeplinirea de către una din păr</w:t>
            </w:r>
            <w:r w:rsidR="00FD4432">
              <w:rPr>
                <w:color w:val="000000"/>
                <w:sz w:val="24"/>
                <w:szCs w:val="24"/>
                <w:lang w:val="ro-RO"/>
              </w:rPr>
              <w:t>ț</w:t>
            </w:r>
            <w:r w:rsidR="000C43C9" w:rsidRPr="00A25B4C">
              <w:rPr>
                <w:color w:val="000000"/>
                <w:sz w:val="24"/>
                <w:szCs w:val="24"/>
                <w:lang w:val="ro-RO"/>
              </w:rPr>
              <w:t>i a obliga</w:t>
            </w:r>
            <w:r w:rsidR="00FD4432">
              <w:rPr>
                <w:color w:val="000000"/>
                <w:sz w:val="24"/>
                <w:szCs w:val="24"/>
                <w:lang w:val="ro-RO"/>
              </w:rPr>
              <w:t>ț</w:t>
            </w:r>
            <w:r w:rsidR="000C43C9" w:rsidRPr="00A25B4C">
              <w:rPr>
                <w:color w:val="000000"/>
                <w:sz w:val="24"/>
                <w:szCs w:val="24"/>
                <w:lang w:val="ro-RO"/>
              </w:rPr>
              <w:t>iilor contractuale în mod culpabil şi/sau repetat, după transmiterea unei notificări păr</w:t>
            </w:r>
            <w:r w:rsidR="00FD4432">
              <w:rPr>
                <w:color w:val="000000"/>
                <w:sz w:val="24"/>
                <w:szCs w:val="24"/>
                <w:lang w:val="ro-RO"/>
              </w:rPr>
              <w:t>ț</w:t>
            </w:r>
            <w:r w:rsidR="000C43C9" w:rsidRPr="00A25B4C">
              <w:rPr>
                <w:color w:val="000000"/>
                <w:sz w:val="24"/>
                <w:szCs w:val="24"/>
                <w:lang w:val="ro-RO"/>
              </w:rPr>
              <w:t>ii în culpa, în care să i se acorde un termen de remediere de 10 (zece) zile</w:t>
            </w:r>
          </w:p>
          <w:p w:rsidR="000C43C9" w:rsidRPr="00A25B4C" w:rsidRDefault="00A9001B" w:rsidP="00B16DD4">
            <w:pPr>
              <w:ind w:left="459" w:hanging="283"/>
              <w:jc w:val="both"/>
              <w:rPr>
                <w:color w:val="000000"/>
                <w:lang w:val="en-US"/>
              </w:rPr>
            </w:pPr>
            <w:r w:rsidRPr="00A25B4C">
              <w:rPr>
                <w:color w:val="000000"/>
                <w:sz w:val="24"/>
                <w:szCs w:val="24"/>
                <w:lang w:val="ro-RO"/>
              </w:rPr>
              <w:t xml:space="preserve">4. </w:t>
            </w:r>
            <w:r w:rsidR="000C43C9" w:rsidRPr="00A25B4C">
              <w:rPr>
                <w:color w:val="000000"/>
                <w:sz w:val="24"/>
                <w:szCs w:val="24"/>
                <w:lang w:val="ro-RO"/>
              </w:rPr>
              <w:t>La ini</w:t>
            </w:r>
            <w:r w:rsidR="00FD4432">
              <w:rPr>
                <w:color w:val="000000"/>
                <w:sz w:val="24"/>
                <w:szCs w:val="24"/>
                <w:lang w:val="ro-RO"/>
              </w:rPr>
              <w:t>ț</w:t>
            </w:r>
            <w:r w:rsidR="000C43C9" w:rsidRPr="00A25B4C">
              <w:rPr>
                <w:color w:val="000000"/>
                <w:sz w:val="24"/>
                <w:szCs w:val="24"/>
                <w:lang w:val="ro-RO"/>
              </w:rPr>
              <w:t xml:space="preserve">iativa Cumpărătorului, oricând, cu sau fără motiv temeinic, până la realizarea completă a </w:t>
            </w:r>
            <w:r w:rsidR="00F83F2F" w:rsidRPr="00A25B4C">
              <w:rPr>
                <w:color w:val="000000"/>
                <w:sz w:val="24"/>
                <w:szCs w:val="24"/>
                <w:lang w:val="ro-RO"/>
              </w:rPr>
              <w:t xml:space="preserve">          </w:t>
            </w:r>
            <w:r w:rsidR="000C43C9" w:rsidRPr="00A25B4C">
              <w:rPr>
                <w:color w:val="000000"/>
                <w:sz w:val="24"/>
                <w:szCs w:val="24"/>
                <w:lang w:val="ro-RO"/>
              </w:rPr>
              <w:t>contractului, cu condi</w:t>
            </w:r>
            <w:r w:rsidR="00FD4432">
              <w:rPr>
                <w:color w:val="000000"/>
                <w:sz w:val="24"/>
                <w:szCs w:val="24"/>
                <w:lang w:val="ro-RO"/>
              </w:rPr>
              <w:t>ț</w:t>
            </w:r>
            <w:r w:rsidR="000C43C9" w:rsidRPr="00A25B4C">
              <w:rPr>
                <w:color w:val="000000"/>
                <w:sz w:val="24"/>
                <w:szCs w:val="24"/>
                <w:lang w:val="ro-RO"/>
              </w:rPr>
              <w:t>ia expedierii unui preaviz în termen de 10 (zece) zile.</w:t>
            </w:r>
          </w:p>
          <w:p w:rsidR="000C43C9" w:rsidRPr="00A25B4C" w:rsidRDefault="00A9001B" w:rsidP="00B16DD4">
            <w:pPr>
              <w:tabs>
                <w:tab w:val="left" w:pos="567"/>
              </w:tabs>
              <w:ind w:left="459" w:hanging="425"/>
              <w:jc w:val="both"/>
              <w:rPr>
                <w:color w:val="000000"/>
                <w:lang w:val="ro-RO"/>
              </w:rPr>
            </w:pPr>
            <w:r w:rsidRPr="00A25B4C">
              <w:rPr>
                <w:color w:val="000000"/>
                <w:sz w:val="24"/>
                <w:szCs w:val="24"/>
                <w:lang w:val="ro-RO"/>
              </w:rPr>
              <w:t xml:space="preserve">7.3. </w:t>
            </w:r>
            <w:r w:rsidR="000C43C9" w:rsidRPr="00A25B4C">
              <w:rPr>
                <w:color w:val="000000"/>
                <w:sz w:val="24"/>
                <w:szCs w:val="24"/>
                <w:lang w:val="ro-RO"/>
              </w:rPr>
              <w:t>Partea ini</w:t>
            </w:r>
            <w:r w:rsidR="00FD4432">
              <w:rPr>
                <w:color w:val="000000"/>
                <w:sz w:val="24"/>
                <w:szCs w:val="24"/>
                <w:lang w:val="ro-RO"/>
              </w:rPr>
              <w:t>ț</w:t>
            </w:r>
            <w:r w:rsidR="000C43C9" w:rsidRPr="00A25B4C">
              <w:rPr>
                <w:color w:val="000000"/>
                <w:sz w:val="24"/>
                <w:szCs w:val="24"/>
                <w:lang w:val="ro-RO"/>
              </w:rPr>
              <w:t>iatoare a rezolu</w:t>
            </w:r>
            <w:r w:rsidR="00FD4432" w:rsidRPr="00FD4432">
              <w:rPr>
                <w:color w:val="000000"/>
                <w:sz w:val="24"/>
                <w:szCs w:val="24"/>
                <w:lang w:val="ro-RO"/>
              </w:rPr>
              <w:t>ț</w:t>
            </w:r>
            <w:r w:rsidR="000C43C9" w:rsidRPr="00A25B4C">
              <w:rPr>
                <w:color w:val="000000"/>
                <w:sz w:val="24"/>
                <w:szCs w:val="24"/>
                <w:lang w:val="ro-RO"/>
              </w:rPr>
              <w:t xml:space="preserve">iunii contractului  </w:t>
            </w:r>
            <w:r w:rsidR="00E93DAB">
              <w:rPr>
                <w:color w:val="000000"/>
                <w:sz w:val="24"/>
                <w:szCs w:val="24"/>
                <w:lang w:val="ro-RO"/>
              </w:rPr>
              <w:t>î</w:t>
            </w:r>
            <w:r w:rsidR="000C43C9" w:rsidRPr="00A25B4C">
              <w:rPr>
                <w:color w:val="000000"/>
                <w:sz w:val="24"/>
                <w:szCs w:val="24"/>
                <w:lang w:val="ro-RO"/>
              </w:rPr>
              <w:t>n conformitate cu articolul de mai sus este obligată să comunice în timp de 10 (zece) zile celeilalte păr</w:t>
            </w:r>
            <w:r w:rsidR="00FD4432">
              <w:rPr>
                <w:color w:val="000000"/>
                <w:sz w:val="24"/>
                <w:szCs w:val="24"/>
                <w:lang w:val="ro-RO"/>
              </w:rPr>
              <w:t>ț</w:t>
            </w:r>
            <w:r w:rsidR="000C43C9" w:rsidRPr="00A25B4C">
              <w:rPr>
                <w:color w:val="000000"/>
                <w:sz w:val="24"/>
                <w:szCs w:val="24"/>
                <w:lang w:val="ro-RO"/>
              </w:rPr>
              <w:t>i despre inten</w:t>
            </w:r>
            <w:r w:rsidR="00FD4432">
              <w:rPr>
                <w:color w:val="000000"/>
                <w:sz w:val="24"/>
                <w:szCs w:val="24"/>
                <w:lang w:val="ro-RO"/>
              </w:rPr>
              <w:t>ț</w:t>
            </w:r>
            <w:r w:rsidR="000C43C9" w:rsidRPr="00A25B4C">
              <w:rPr>
                <w:color w:val="000000"/>
                <w:sz w:val="24"/>
                <w:szCs w:val="24"/>
                <w:lang w:val="ro-RO"/>
              </w:rPr>
              <w:t xml:space="preserve">iile ei, cu expunerea cauzelor şi </w:t>
            </w:r>
            <w:r w:rsidR="00F83F2F" w:rsidRPr="00A25B4C">
              <w:rPr>
                <w:color w:val="000000"/>
                <w:sz w:val="24"/>
                <w:szCs w:val="24"/>
                <w:lang w:val="ro-RO"/>
              </w:rPr>
              <w:t xml:space="preserve">  </w:t>
            </w:r>
            <w:r w:rsidR="000C43C9" w:rsidRPr="00A25B4C">
              <w:rPr>
                <w:color w:val="000000"/>
                <w:sz w:val="24"/>
                <w:szCs w:val="24"/>
                <w:lang w:val="ro-RO"/>
              </w:rPr>
              <w:t>după neîndeplinirea obliga</w:t>
            </w:r>
            <w:r w:rsidR="00FD4432">
              <w:rPr>
                <w:color w:val="000000"/>
                <w:sz w:val="24"/>
                <w:szCs w:val="24"/>
                <w:lang w:val="ro-RO"/>
              </w:rPr>
              <w:t>ț</w:t>
            </w:r>
            <w:r w:rsidR="000C43C9" w:rsidRPr="00A25B4C">
              <w:rPr>
                <w:color w:val="000000"/>
                <w:sz w:val="24"/>
                <w:szCs w:val="24"/>
                <w:lang w:val="ro-RO"/>
              </w:rPr>
              <w:t xml:space="preserve">iilor de către partea în culpă, căreia i s-a acordat un termen de </w:t>
            </w:r>
            <w:r w:rsidR="00F83F2F" w:rsidRPr="00A25B4C">
              <w:rPr>
                <w:color w:val="000000"/>
                <w:sz w:val="24"/>
                <w:szCs w:val="24"/>
                <w:lang w:val="ro-RO"/>
              </w:rPr>
              <w:t xml:space="preserve">       </w:t>
            </w:r>
            <w:r w:rsidR="000C43C9" w:rsidRPr="00A25B4C">
              <w:rPr>
                <w:color w:val="000000"/>
                <w:sz w:val="24"/>
                <w:szCs w:val="24"/>
                <w:lang w:val="ro-RO"/>
              </w:rPr>
              <w:t>remediere de 10 (zece) zile. Partea înştiin</w:t>
            </w:r>
            <w:r w:rsidR="00FD4432">
              <w:rPr>
                <w:color w:val="000000"/>
                <w:sz w:val="24"/>
                <w:szCs w:val="24"/>
                <w:lang w:val="ro-RO"/>
              </w:rPr>
              <w:t>ț</w:t>
            </w:r>
            <w:r w:rsidR="000C43C9" w:rsidRPr="00A25B4C">
              <w:rPr>
                <w:color w:val="000000"/>
                <w:sz w:val="24"/>
                <w:szCs w:val="24"/>
                <w:lang w:val="ro-RO"/>
              </w:rPr>
              <w:t xml:space="preserve">ată este obligată să răspundă în decurs de 10 (zece) zile </w:t>
            </w:r>
            <w:r w:rsidR="00F83F2F" w:rsidRPr="00A25B4C">
              <w:rPr>
                <w:color w:val="000000"/>
                <w:sz w:val="24"/>
                <w:szCs w:val="24"/>
                <w:lang w:val="ro-RO"/>
              </w:rPr>
              <w:t xml:space="preserve">       </w:t>
            </w:r>
            <w:r w:rsidR="000C43C9" w:rsidRPr="00A25B4C">
              <w:rPr>
                <w:color w:val="000000"/>
                <w:sz w:val="24"/>
                <w:szCs w:val="24"/>
                <w:lang w:val="ro-RO"/>
              </w:rPr>
              <w:t xml:space="preserve">la comunicarea primită.  </w:t>
            </w:r>
          </w:p>
          <w:p w:rsidR="000C43C9" w:rsidRPr="00A25B4C" w:rsidRDefault="00F83F2F" w:rsidP="00B16DD4">
            <w:pPr>
              <w:tabs>
                <w:tab w:val="left" w:pos="567"/>
              </w:tabs>
              <w:ind w:left="459" w:hanging="459"/>
              <w:jc w:val="both"/>
              <w:rPr>
                <w:color w:val="000000"/>
                <w:lang w:val="ro-RO"/>
              </w:rPr>
            </w:pPr>
            <w:r w:rsidRPr="00A25B4C">
              <w:rPr>
                <w:color w:val="000000"/>
                <w:sz w:val="24"/>
                <w:szCs w:val="24"/>
                <w:lang w:val="ro-RO"/>
              </w:rPr>
              <w:t xml:space="preserve">7.4. </w:t>
            </w:r>
            <w:r w:rsidR="000C43C9" w:rsidRPr="00A25B4C">
              <w:rPr>
                <w:color w:val="000000"/>
                <w:sz w:val="24"/>
                <w:szCs w:val="24"/>
                <w:lang w:val="ro-RO"/>
              </w:rPr>
              <w:t>În cazul declarării rezolu</w:t>
            </w:r>
            <w:r w:rsidR="00FD4432">
              <w:rPr>
                <w:color w:val="000000"/>
                <w:sz w:val="24"/>
                <w:szCs w:val="24"/>
                <w:lang w:val="ro-RO"/>
              </w:rPr>
              <w:t>ț</w:t>
            </w:r>
            <w:r w:rsidR="000C43C9" w:rsidRPr="00A25B4C">
              <w:rPr>
                <w:color w:val="000000"/>
                <w:sz w:val="24"/>
                <w:szCs w:val="24"/>
                <w:lang w:val="ro-RO"/>
              </w:rPr>
              <w:t xml:space="preserve">iunii/încetării </w:t>
            </w:r>
            <w:r w:rsidR="00E93DAB">
              <w:rPr>
                <w:color w:val="000000"/>
                <w:sz w:val="24"/>
                <w:szCs w:val="24"/>
                <w:lang w:val="ro-RO"/>
              </w:rPr>
              <w:t>C</w:t>
            </w:r>
            <w:r w:rsidR="000C43C9" w:rsidRPr="00A25B4C">
              <w:rPr>
                <w:color w:val="000000"/>
                <w:sz w:val="24"/>
                <w:szCs w:val="24"/>
                <w:lang w:val="ro-RO"/>
              </w:rPr>
              <w:t>ontractului, V</w:t>
            </w:r>
            <w:r w:rsidR="00E93DAB">
              <w:rPr>
                <w:color w:val="000000"/>
                <w:sz w:val="24"/>
                <w:szCs w:val="24"/>
                <w:lang w:val="ro-RO"/>
              </w:rPr>
              <w:t>â</w:t>
            </w:r>
            <w:r w:rsidR="000C43C9" w:rsidRPr="00A25B4C">
              <w:rPr>
                <w:color w:val="000000"/>
                <w:sz w:val="24"/>
                <w:szCs w:val="24"/>
                <w:lang w:val="ro-RO"/>
              </w:rPr>
              <w:t xml:space="preserve">nzătorul este </w:t>
            </w:r>
            <w:r w:rsidR="00FD4432">
              <w:rPr>
                <w:color w:val="000000"/>
                <w:sz w:val="24"/>
                <w:szCs w:val="24"/>
                <w:lang w:val="ro-RO"/>
              </w:rPr>
              <w:t>ț</w:t>
            </w:r>
            <w:r w:rsidR="000C43C9" w:rsidRPr="00A25B4C">
              <w:rPr>
                <w:color w:val="000000"/>
                <w:sz w:val="24"/>
                <w:szCs w:val="24"/>
                <w:lang w:val="ro-RO"/>
              </w:rPr>
              <w:t xml:space="preserve">inut să restituie avansul </w:t>
            </w:r>
            <w:r w:rsidRPr="00A25B4C">
              <w:rPr>
                <w:color w:val="000000"/>
                <w:sz w:val="24"/>
                <w:szCs w:val="24"/>
                <w:lang w:val="ro-RO"/>
              </w:rPr>
              <w:t xml:space="preserve">       </w:t>
            </w:r>
            <w:r w:rsidR="000C43C9" w:rsidRPr="00A25B4C">
              <w:rPr>
                <w:color w:val="000000"/>
                <w:sz w:val="24"/>
                <w:szCs w:val="24"/>
                <w:lang w:val="ro-RO"/>
              </w:rPr>
              <w:t>primit pentru bunurile nelivrate. În cazul rezilierii/încetării contractulu</w:t>
            </w:r>
            <w:r w:rsidR="00391CA1" w:rsidRPr="00A25B4C">
              <w:rPr>
                <w:color w:val="000000"/>
                <w:sz w:val="24"/>
                <w:szCs w:val="24"/>
                <w:lang w:val="ro-RO"/>
              </w:rPr>
              <w:t>i, V</w:t>
            </w:r>
            <w:r w:rsidR="00E93DAB">
              <w:rPr>
                <w:color w:val="000000"/>
                <w:sz w:val="24"/>
                <w:szCs w:val="24"/>
                <w:lang w:val="ro-RO"/>
              </w:rPr>
              <w:t>â</w:t>
            </w:r>
            <w:r w:rsidR="00391CA1" w:rsidRPr="00A25B4C">
              <w:rPr>
                <w:color w:val="000000"/>
                <w:sz w:val="24"/>
                <w:szCs w:val="24"/>
                <w:lang w:val="ro-RO"/>
              </w:rPr>
              <w:t xml:space="preserve">nzătorul </w:t>
            </w:r>
            <w:r w:rsidR="00AA374D" w:rsidRPr="00A25B4C">
              <w:rPr>
                <w:color w:val="000000"/>
                <w:sz w:val="24"/>
                <w:szCs w:val="24"/>
                <w:lang w:val="ro-RO"/>
              </w:rPr>
              <w:t>va fi îndreptă</w:t>
            </w:r>
            <w:r w:rsidR="00FD4432">
              <w:rPr>
                <w:color w:val="000000"/>
                <w:sz w:val="24"/>
                <w:szCs w:val="24"/>
                <w:lang w:val="ro-RO"/>
              </w:rPr>
              <w:t>ț</w:t>
            </w:r>
            <w:r w:rsidR="00AA374D" w:rsidRPr="00A25B4C">
              <w:rPr>
                <w:color w:val="000000"/>
                <w:sz w:val="24"/>
                <w:szCs w:val="24"/>
                <w:lang w:val="ro-RO"/>
              </w:rPr>
              <w:t>it</w:t>
            </w:r>
            <w:r w:rsidRPr="00A25B4C">
              <w:rPr>
                <w:color w:val="000000"/>
                <w:sz w:val="24"/>
                <w:szCs w:val="24"/>
                <w:lang w:val="ro-RO"/>
              </w:rPr>
              <w:t xml:space="preserve"> </w:t>
            </w:r>
            <w:r w:rsidR="000C43C9" w:rsidRPr="00A25B4C">
              <w:rPr>
                <w:color w:val="000000"/>
                <w:sz w:val="24"/>
                <w:szCs w:val="24"/>
                <w:lang w:val="ro-RO"/>
              </w:rPr>
              <w:t>să primească contravaloarea bunurilor livrate pînă la data rezolu</w:t>
            </w:r>
            <w:r w:rsidR="00FD4432">
              <w:rPr>
                <w:color w:val="000000"/>
                <w:sz w:val="24"/>
                <w:szCs w:val="24"/>
                <w:lang w:val="ro-RO"/>
              </w:rPr>
              <w:t>ț</w:t>
            </w:r>
            <w:r w:rsidR="000C43C9" w:rsidRPr="00A25B4C">
              <w:rPr>
                <w:color w:val="000000"/>
                <w:sz w:val="24"/>
                <w:szCs w:val="24"/>
                <w:lang w:val="ro-RO"/>
              </w:rPr>
              <w:t>iunii/încetării, iar Cumpărătorul</w:t>
            </w:r>
            <w:r w:rsidRPr="00A25B4C">
              <w:rPr>
                <w:color w:val="000000"/>
                <w:sz w:val="24"/>
                <w:szCs w:val="24"/>
                <w:lang w:val="ro-RO"/>
              </w:rPr>
              <w:t xml:space="preserve">  </w:t>
            </w:r>
            <w:r w:rsidR="000C43C9" w:rsidRPr="00A25B4C">
              <w:rPr>
                <w:color w:val="000000"/>
                <w:sz w:val="24"/>
                <w:szCs w:val="24"/>
                <w:lang w:val="ro-RO"/>
              </w:rPr>
              <w:t>va avea obliga</w:t>
            </w:r>
            <w:r w:rsidR="00FD4432">
              <w:rPr>
                <w:color w:val="000000"/>
                <w:sz w:val="24"/>
                <w:szCs w:val="24"/>
                <w:lang w:val="ro-RO"/>
              </w:rPr>
              <w:t>ț</w:t>
            </w:r>
            <w:r w:rsidR="000C43C9" w:rsidRPr="00A25B4C">
              <w:rPr>
                <w:color w:val="000000"/>
                <w:sz w:val="24"/>
                <w:szCs w:val="24"/>
                <w:lang w:val="ro-RO"/>
              </w:rPr>
              <w:t>ia de a plăti contravaloarea acestora în conformitate cu dispozi</w:t>
            </w:r>
            <w:r w:rsidR="00FD4432">
              <w:rPr>
                <w:color w:val="000000"/>
                <w:sz w:val="24"/>
                <w:szCs w:val="24"/>
                <w:lang w:val="ro-RO"/>
              </w:rPr>
              <w:t>ț</w:t>
            </w:r>
            <w:r w:rsidR="000C43C9" w:rsidRPr="00A25B4C">
              <w:rPr>
                <w:color w:val="000000"/>
                <w:sz w:val="24"/>
                <w:szCs w:val="24"/>
                <w:lang w:val="ro-RO"/>
              </w:rPr>
              <w:t xml:space="preserve">iile prezentului </w:t>
            </w:r>
            <w:r w:rsidRPr="00A25B4C">
              <w:rPr>
                <w:color w:val="000000"/>
                <w:sz w:val="24"/>
                <w:szCs w:val="24"/>
                <w:lang w:val="ro-RO"/>
              </w:rPr>
              <w:t xml:space="preserve"> </w:t>
            </w:r>
            <w:r w:rsidR="00E93DAB">
              <w:rPr>
                <w:color w:val="000000"/>
                <w:sz w:val="24"/>
                <w:szCs w:val="24"/>
                <w:lang w:val="ro-RO"/>
              </w:rPr>
              <w:t>C</w:t>
            </w:r>
            <w:r w:rsidR="000C43C9" w:rsidRPr="00A25B4C">
              <w:rPr>
                <w:color w:val="000000"/>
                <w:sz w:val="24"/>
                <w:szCs w:val="24"/>
                <w:lang w:val="ro-RO"/>
              </w:rPr>
              <w:t>ontract, dacă bunurile nu au vicii de natură materială sau juridică, în conformitate cu dispozi</w:t>
            </w:r>
            <w:r w:rsidR="00FD4432">
              <w:rPr>
                <w:color w:val="000000"/>
                <w:sz w:val="24"/>
                <w:szCs w:val="24"/>
                <w:lang w:val="ro-RO"/>
              </w:rPr>
              <w:t>ț</w:t>
            </w:r>
            <w:r w:rsidR="000C43C9" w:rsidRPr="00A25B4C">
              <w:rPr>
                <w:color w:val="000000"/>
                <w:sz w:val="24"/>
                <w:szCs w:val="24"/>
                <w:lang w:val="ro-RO"/>
              </w:rPr>
              <w:t xml:space="preserve">iile </w:t>
            </w:r>
            <w:r w:rsidRPr="00A25B4C">
              <w:rPr>
                <w:color w:val="000000"/>
                <w:sz w:val="24"/>
                <w:szCs w:val="24"/>
                <w:lang w:val="ro-RO"/>
              </w:rPr>
              <w:t xml:space="preserve"> </w:t>
            </w:r>
            <w:r w:rsidR="000C43C9" w:rsidRPr="00A25B4C">
              <w:rPr>
                <w:color w:val="000000"/>
                <w:sz w:val="24"/>
                <w:szCs w:val="24"/>
                <w:lang w:val="ro-RO"/>
              </w:rPr>
              <w:t>prezentului contract. Cumpărătorul nu datorează V</w:t>
            </w:r>
            <w:r w:rsidR="00E93DAB">
              <w:rPr>
                <w:color w:val="000000"/>
                <w:sz w:val="24"/>
                <w:szCs w:val="24"/>
                <w:lang w:val="ro-RO"/>
              </w:rPr>
              <w:t>â</w:t>
            </w:r>
            <w:r w:rsidR="000C43C9" w:rsidRPr="00A25B4C">
              <w:rPr>
                <w:color w:val="000000"/>
                <w:sz w:val="24"/>
                <w:szCs w:val="24"/>
                <w:lang w:val="ro-RO"/>
              </w:rPr>
              <w:t xml:space="preserve">nzătorului careva despăgubiri în legătură cu </w:t>
            </w:r>
            <w:r w:rsidRPr="00A25B4C">
              <w:rPr>
                <w:color w:val="000000"/>
                <w:sz w:val="24"/>
                <w:szCs w:val="24"/>
                <w:lang w:val="ro-RO"/>
              </w:rPr>
              <w:t xml:space="preserve"> </w:t>
            </w:r>
            <w:r w:rsidR="000C43C9" w:rsidRPr="00A25B4C">
              <w:rPr>
                <w:color w:val="000000"/>
                <w:sz w:val="24"/>
                <w:szCs w:val="24"/>
                <w:lang w:val="ro-RO"/>
              </w:rPr>
              <w:t>rezolu</w:t>
            </w:r>
            <w:r w:rsidR="00FD4432">
              <w:rPr>
                <w:color w:val="000000"/>
                <w:sz w:val="24"/>
                <w:szCs w:val="24"/>
                <w:lang w:val="ro-RO"/>
              </w:rPr>
              <w:t>ț</w:t>
            </w:r>
            <w:r w:rsidR="000C43C9" w:rsidRPr="00A25B4C">
              <w:rPr>
                <w:color w:val="000000"/>
                <w:sz w:val="24"/>
                <w:szCs w:val="24"/>
                <w:lang w:val="ro-RO"/>
              </w:rPr>
              <w:t xml:space="preserve">iunea/încetarea </w:t>
            </w:r>
            <w:r w:rsidR="00E93DAB">
              <w:rPr>
                <w:color w:val="000000"/>
                <w:sz w:val="24"/>
                <w:szCs w:val="24"/>
                <w:lang w:val="ro-RO"/>
              </w:rPr>
              <w:t>C</w:t>
            </w:r>
            <w:r w:rsidR="000C43C9" w:rsidRPr="00A25B4C">
              <w:rPr>
                <w:color w:val="000000"/>
                <w:sz w:val="24"/>
                <w:szCs w:val="24"/>
                <w:lang w:val="ro-RO"/>
              </w:rPr>
              <w:t>ontractului.</w:t>
            </w:r>
          </w:p>
          <w:p w:rsidR="000C43C9" w:rsidRPr="00A25B4C" w:rsidRDefault="000C43C9" w:rsidP="00B16DD4">
            <w:pPr>
              <w:tabs>
                <w:tab w:val="left" w:pos="567"/>
              </w:tabs>
              <w:ind w:left="567"/>
              <w:jc w:val="both"/>
              <w:rPr>
                <w:color w:val="000000"/>
                <w:sz w:val="24"/>
                <w:szCs w:val="24"/>
                <w:lang w:val="ro-RO"/>
              </w:rPr>
            </w:pPr>
          </w:p>
        </w:tc>
      </w:tr>
      <w:tr w:rsidR="000C43C9" w:rsidRPr="00C124C8" w:rsidTr="00A82085">
        <w:trPr>
          <w:trHeight w:val="567"/>
        </w:trPr>
        <w:tc>
          <w:tcPr>
            <w:tcW w:w="10080" w:type="dxa"/>
            <w:gridSpan w:val="5"/>
          </w:tcPr>
          <w:p w:rsidR="000C43C9" w:rsidRPr="00A25B4C" w:rsidRDefault="002640A8" w:rsidP="00B16DD4">
            <w:pPr>
              <w:ind w:left="360"/>
              <w:jc w:val="center"/>
              <w:rPr>
                <w:color w:val="000000"/>
                <w:lang w:val="en-US"/>
              </w:rPr>
            </w:pPr>
            <w:r w:rsidRPr="00A25B4C">
              <w:rPr>
                <w:b/>
                <w:color w:val="000000"/>
                <w:sz w:val="28"/>
                <w:szCs w:val="24"/>
                <w:lang w:val="en-US"/>
              </w:rPr>
              <w:t xml:space="preserve">8. </w:t>
            </w:r>
            <w:r w:rsidR="000C43C9" w:rsidRPr="00A25B4C">
              <w:rPr>
                <w:b/>
                <w:color w:val="000000"/>
                <w:sz w:val="28"/>
                <w:szCs w:val="24"/>
                <w:lang w:val="ro-RO"/>
              </w:rPr>
              <w:t>Răspunderea păr</w:t>
            </w:r>
            <w:r w:rsidR="00FD4432">
              <w:rPr>
                <w:b/>
                <w:color w:val="000000"/>
                <w:sz w:val="28"/>
                <w:szCs w:val="24"/>
                <w:lang w:val="ro-RO"/>
              </w:rPr>
              <w:t>ț</w:t>
            </w:r>
            <w:r w:rsidR="000C43C9" w:rsidRPr="00A25B4C">
              <w:rPr>
                <w:b/>
                <w:color w:val="000000"/>
                <w:sz w:val="28"/>
                <w:szCs w:val="24"/>
                <w:lang w:val="ro-RO"/>
              </w:rPr>
              <w:t>ilor şi clauza penală</w:t>
            </w:r>
          </w:p>
        </w:tc>
      </w:tr>
      <w:tr w:rsidR="000C43C9" w:rsidRPr="00C124C8" w:rsidTr="00A82085">
        <w:tc>
          <w:tcPr>
            <w:tcW w:w="10080" w:type="dxa"/>
            <w:gridSpan w:val="5"/>
          </w:tcPr>
          <w:p w:rsidR="000C43C9" w:rsidRPr="00A25B4C" w:rsidRDefault="00A9001B" w:rsidP="00B16DD4">
            <w:pPr>
              <w:tabs>
                <w:tab w:val="left" w:pos="567"/>
              </w:tabs>
              <w:ind w:left="459" w:hanging="459"/>
              <w:jc w:val="both"/>
              <w:rPr>
                <w:color w:val="000000"/>
                <w:lang w:val="en-US"/>
              </w:rPr>
            </w:pPr>
            <w:r w:rsidRPr="00A25B4C">
              <w:rPr>
                <w:color w:val="000000"/>
                <w:sz w:val="24"/>
                <w:szCs w:val="24"/>
                <w:lang w:val="ro-RO"/>
              </w:rPr>
              <w:t xml:space="preserve">8.1. </w:t>
            </w:r>
            <w:r w:rsidR="000C43C9" w:rsidRPr="00A25B4C">
              <w:rPr>
                <w:color w:val="000000"/>
                <w:sz w:val="24"/>
                <w:szCs w:val="24"/>
                <w:lang w:val="ro-RO"/>
              </w:rPr>
              <w:t>Păr</w:t>
            </w:r>
            <w:r w:rsidR="00FD4432">
              <w:rPr>
                <w:color w:val="000000"/>
                <w:sz w:val="24"/>
                <w:szCs w:val="24"/>
                <w:lang w:val="ro-RO"/>
              </w:rPr>
              <w:t>ț</w:t>
            </w:r>
            <w:r w:rsidR="000C43C9" w:rsidRPr="00A25B4C">
              <w:rPr>
                <w:color w:val="000000"/>
                <w:sz w:val="24"/>
                <w:szCs w:val="24"/>
                <w:lang w:val="ro-RO"/>
              </w:rPr>
              <w:t>ile poartă răspundere pentru neexecutarea obliga</w:t>
            </w:r>
            <w:r w:rsidR="00FD4432">
              <w:rPr>
                <w:color w:val="000000"/>
                <w:sz w:val="24"/>
                <w:szCs w:val="24"/>
                <w:lang w:val="ro-RO"/>
              </w:rPr>
              <w:t>ț</w:t>
            </w:r>
            <w:r w:rsidR="000C43C9" w:rsidRPr="00A25B4C">
              <w:rPr>
                <w:color w:val="000000"/>
                <w:sz w:val="24"/>
                <w:szCs w:val="24"/>
                <w:lang w:val="ro-RO"/>
              </w:rPr>
              <w:t>iilor asumate prin prezentul Contract în</w:t>
            </w:r>
            <w:r w:rsidR="00F83F2F" w:rsidRPr="00A25B4C">
              <w:rPr>
                <w:color w:val="000000"/>
                <w:sz w:val="24"/>
                <w:szCs w:val="24"/>
                <w:lang w:val="ro-RO"/>
              </w:rPr>
              <w:t xml:space="preserve">       </w:t>
            </w:r>
            <w:r w:rsidR="000C43C9" w:rsidRPr="00A25B4C">
              <w:rPr>
                <w:color w:val="000000"/>
                <w:sz w:val="24"/>
                <w:szCs w:val="24"/>
                <w:lang w:val="ro-RO"/>
              </w:rPr>
              <w:t>conformitate cu legisla</w:t>
            </w:r>
            <w:r w:rsidR="00FD4432">
              <w:rPr>
                <w:color w:val="000000"/>
                <w:sz w:val="24"/>
                <w:szCs w:val="24"/>
                <w:lang w:val="ro-RO"/>
              </w:rPr>
              <w:t>ț</w:t>
            </w:r>
            <w:r w:rsidR="000C43C9" w:rsidRPr="00A25B4C">
              <w:rPr>
                <w:color w:val="000000"/>
                <w:sz w:val="24"/>
                <w:szCs w:val="24"/>
                <w:lang w:val="ro-RO"/>
              </w:rPr>
              <w:t>ia Republicii Moldova.</w:t>
            </w:r>
          </w:p>
          <w:p w:rsidR="000C43C9" w:rsidRPr="00A25B4C" w:rsidRDefault="00A9001B" w:rsidP="00B16DD4">
            <w:pPr>
              <w:tabs>
                <w:tab w:val="left" w:pos="567"/>
              </w:tabs>
              <w:ind w:left="459" w:hanging="459"/>
              <w:jc w:val="both"/>
              <w:rPr>
                <w:color w:val="000000"/>
                <w:lang w:val="en-US"/>
              </w:rPr>
            </w:pPr>
            <w:r w:rsidRPr="00A25B4C">
              <w:rPr>
                <w:color w:val="000000"/>
                <w:sz w:val="24"/>
                <w:szCs w:val="24"/>
                <w:lang w:val="ro-RO"/>
              </w:rPr>
              <w:t xml:space="preserve">8.2. </w:t>
            </w:r>
            <w:r w:rsidR="000C43C9" w:rsidRPr="00A25B4C">
              <w:rPr>
                <w:color w:val="000000"/>
                <w:sz w:val="24"/>
                <w:szCs w:val="24"/>
                <w:lang w:val="ro-RO"/>
              </w:rPr>
              <w:t>Dacă se constată lipsă în cantitatea încărcăturii, Cumpărătorul va înştiin</w:t>
            </w:r>
            <w:r w:rsidR="00FD4432">
              <w:rPr>
                <w:color w:val="000000"/>
                <w:sz w:val="24"/>
                <w:szCs w:val="24"/>
                <w:lang w:val="ro-RO"/>
              </w:rPr>
              <w:t>ț</w:t>
            </w:r>
            <w:r w:rsidR="000C43C9" w:rsidRPr="00A25B4C">
              <w:rPr>
                <w:color w:val="000000"/>
                <w:sz w:val="24"/>
                <w:szCs w:val="24"/>
                <w:lang w:val="ro-RO"/>
              </w:rPr>
              <w:t>a imediat V</w:t>
            </w:r>
            <w:r w:rsidR="00E93DAB">
              <w:rPr>
                <w:color w:val="000000"/>
                <w:sz w:val="24"/>
                <w:szCs w:val="24"/>
                <w:lang w:val="ro-RO"/>
              </w:rPr>
              <w:t>â</w:t>
            </w:r>
            <w:r w:rsidR="000C43C9" w:rsidRPr="00A25B4C">
              <w:rPr>
                <w:color w:val="000000"/>
                <w:sz w:val="24"/>
                <w:szCs w:val="24"/>
                <w:lang w:val="ro-RO"/>
              </w:rPr>
              <w:t xml:space="preserve">nzătorul </w:t>
            </w:r>
            <w:r w:rsidR="00F83F2F" w:rsidRPr="00A25B4C">
              <w:rPr>
                <w:color w:val="000000"/>
                <w:sz w:val="24"/>
                <w:szCs w:val="24"/>
                <w:lang w:val="ro-RO"/>
              </w:rPr>
              <w:t xml:space="preserve">       </w:t>
            </w:r>
            <w:r w:rsidR="000C43C9" w:rsidRPr="00A25B4C">
              <w:rPr>
                <w:color w:val="000000"/>
                <w:sz w:val="24"/>
                <w:szCs w:val="24"/>
                <w:lang w:val="ro-RO"/>
              </w:rPr>
              <w:t>despre acest fapt, specificând pe procesul verbal de recep</w:t>
            </w:r>
            <w:r w:rsidR="00FD4432">
              <w:rPr>
                <w:color w:val="000000"/>
                <w:sz w:val="24"/>
                <w:szCs w:val="24"/>
                <w:lang w:val="ro-RO"/>
              </w:rPr>
              <w:t>ț</w:t>
            </w:r>
            <w:r w:rsidR="000C43C9" w:rsidRPr="00A25B4C">
              <w:rPr>
                <w:color w:val="000000"/>
                <w:sz w:val="24"/>
                <w:szCs w:val="24"/>
                <w:lang w:val="ro-RO"/>
              </w:rPr>
              <w:t>ie observa</w:t>
            </w:r>
            <w:r w:rsidR="00FD4432">
              <w:rPr>
                <w:color w:val="000000"/>
                <w:sz w:val="24"/>
                <w:szCs w:val="24"/>
                <w:lang w:val="ro-RO"/>
              </w:rPr>
              <w:t>ț</w:t>
            </w:r>
            <w:r w:rsidR="000C43C9" w:rsidRPr="00A25B4C">
              <w:rPr>
                <w:color w:val="000000"/>
                <w:sz w:val="24"/>
                <w:szCs w:val="24"/>
                <w:lang w:val="ro-RO"/>
              </w:rPr>
              <w:t>iile cu privire la cantită</w:t>
            </w:r>
            <w:r w:rsidR="00FD4432">
              <w:rPr>
                <w:color w:val="000000"/>
                <w:sz w:val="24"/>
                <w:szCs w:val="24"/>
                <w:lang w:val="ro-RO"/>
              </w:rPr>
              <w:t>ț</w:t>
            </w:r>
            <w:r w:rsidR="000C43C9" w:rsidRPr="00A25B4C">
              <w:rPr>
                <w:color w:val="000000"/>
                <w:sz w:val="24"/>
                <w:szCs w:val="24"/>
                <w:lang w:val="ro-RO"/>
              </w:rPr>
              <w:t xml:space="preserve">i. </w:t>
            </w:r>
          </w:p>
          <w:p w:rsidR="000C43C9" w:rsidRPr="00A25B4C" w:rsidRDefault="00A9001B" w:rsidP="00B16DD4">
            <w:pPr>
              <w:tabs>
                <w:tab w:val="left" w:pos="567"/>
              </w:tabs>
              <w:ind w:left="459" w:hanging="459"/>
              <w:jc w:val="both"/>
              <w:rPr>
                <w:color w:val="000000"/>
                <w:lang w:val="en-US"/>
              </w:rPr>
            </w:pPr>
            <w:r w:rsidRPr="00A25B4C">
              <w:rPr>
                <w:color w:val="000000"/>
                <w:sz w:val="24"/>
                <w:szCs w:val="24"/>
                <w:lang w:val="ro-RO"/>
              </w:rPr>
              <w:t xml:space="preserve">8.3. </w:t>
            </w:r>
            <w:r w:rsidR="000C43C9" w:rsidRPr="00A25B4C">
              <w:rPr>
                <w:color w:val="000000"/>
                <w:sz w:val="24"/>
                <w:szCs w:val="24"/>
                <w:lang w:val="ro-RO"/>
              </w:rPr>
              <w:t>Recuperarea bunurilor lipsă constatate în procesul verbal de către reprezentan</w:t>
            </w:r>
            <w:r w:rsidR="00FD4432">
              <w:rPr>
                <w:color w:val="000000"/>
                <w:sz w:val="24"/>
                <w:szCs w:val="24"/>
                <w:lang w:val="ro-RO"/>
              </w:rPr>
              <w:t>ț</w:t>
            </w:r>
            <w:r w:rsidR="000C43C9" w:rsidRPr="00A25B4C">
              <w:rPr>
                <w:color w:val="000000"/>
                <w:sz w:val="24"/>
                <w:szCs w:val="24"/>
                <w:lang w:val="ro-RO"/>
              </w:rPr>
              <w:t>ii împuternici</w:t>
            </w:r>
            <w:r w:rsidR="00FD4432">
              <w:rPr>
                <w:color w:val="000000"/>
                <w:sz w:val="24"/>
                <w:szCs w:val="24"/>
                <w:lang w:val="ro-RO"/>
              </w:rPr>
              <w:t>ț</w:t>
            </w:r>
            <w:r w:rsidR="000C43C9" w:rsidRPr="00A25B4C">
              <w:rPr>
                <w:color w:val="000000"/>
                <w:sz w:val="24"/>
                <w:szCs w:val="24"/>
                <w:lang w:val="ro-RO"/>
              </w:rPr>
              <w:t xml:space="preserve">i ai </w:t>
            </w:r>
            <w:r w:rsidR="00F83F2F" w:rsidRPr="00A25B4C">
              <w:rPr>
                <w:color w:val="000000"/>
                <w:sz w:val="24"/>
                <w:szCs w:val="24"/>
                <w:lang w:val="ro-RO"/>
              </w:rPr>
              <w:t xml:space="preserve">       </w:t>
            </w:r>
            <w:r w:rsidR="000C43C9" w:rsidRPr="00A25B4C">
              <w:rPr>
                <w:color w:val="000000"/>
                <w:sz w:val="24"/>
                <w:szCs w:val="24"/>
                <w:lang w:val="ro-RO"/>
              </w:rPr>
              <w:t>ambelor păr</w:t>
            </w:r>
            <w:r w:rsidR="00FD4432">
              <w:rPr>
                <w:color w:val="000000"/>
                <w:sz w:val="24"/>
                <w:szCs w:val="24"/>
                <w:lang w:val="ro-RO"/>
              </w:rPr>
              <w:t>ț</w:t>
            </w:r>
            <w:r w:rsidR="000C43C9" w:rsidRPr="00A25B4C">
              <w:rPr>
                <w:color w:val="000000"/>
                <w:sz w:val="24"/>
                <w:szCs w:val="24"/>
                <w:lang w:val="ro-RO"/>
              </w:rPr>
              <w:t>i se face de către V</w:t>
            </w:r>
            <w:r w:rsidR="00E93DAB">
              <w:rPr>
                <w:color w:val="000000"/>
                <w:sz w:val="24"/>
                <w:szCs w:val="24"/>
                <w:lang w:val="ro-RO"/>
              </w:rPr>
              <w:t>â</w:t>
            </w:r>
            <w:r w:rsidR="000C43C9" w:rsidRPr="00A25B4C">
              <w:rPr>
                <w:color w:val="000000"/>
                <w:sz w:val="24"/>
                <w:szCs w:val="24"/>
                <w:lang w:val="ro-RO"/>
              </w:rPr>
              <w:t>nzător într-un termen agreat ulterior de către păr</w:t>
            </w:r>
            <w:r w:rsidR="00FD4432">
              <w:rPr>
                <w:color w:val="000000"/>
                <w:sz w:val="24"/>
                <w:szCs w:val="24"/>
                <w:lang w:val="ro-RO"/>
              </w:rPr>
              <w:t>ț</w:t>
            </w:r>
            <w:r w:rsidR="000C43C9" w:rsidRPr="00A25B4C">
              <w:rPr>
                <w:color w:val="000000"/>
                <w:sz w:val="24"/>
                <w:szCs w:val="24"/>
                <w:lang w:val="ro-RO"/>
              </w:rPr>
              <w:t xml:space="preserve">i, de la data </w:t>
            </w:r>
            <w:r w:rsidR="00F83F2F" w:rsidRPr="00A25B4C">
              <w:rPr>
                <w:color w:val="000000"/>
                <w:sz w:val="24"/>
                <w:szCs w:val="24"/>
                <w:lang w:val="ro-RO"/>
              </w:rPr>
              <w:t xml:space="preserve">       </w:t>
            </w:r>
            <w:r w:rsidR="000C43C9" w:rsidRPr="00A25B4C">
              <w:rPr>
                <w:color w:val="000000"/>
                <w:sz w:val="24"/>
                <w:szCs w:val="24"/>
                <w:lang w:val="ro-RO"/>
              </w:rPr>
              <w:t>primirii şi recunoaşterii preten</w:t>
            </w:r>
            <w:r w:rsidR="00FD4432">
              <w:rPr>
                <w:color w:val="000000"/>
                <w:sz w:val="24"/>
                <w:szCs w:val="24"/>
                <w:lang w:val="ro-RO"/>
              </w:rPr>
              <w:t>ț</w:t>
            </w:r>
            <w:r w:rsidR="000C43C9" w:rsidRPr="00A25B4C">
              <w:rPr>
                <w:color w:val="000000"/>
                <w:sz w:val="24"/>
                <w:szCs w:val="24"/>
                <w:lang w:val="ro-RO"/>
              </w:rPr>
              <w:t xml:space="preserve">iilor, prin livrarea suplimentară a bunurilor lipsă în termen de 5  </w:t>
            </w:r>
            <w:r w:rsidR="00F83F2F" w:rsidRPr="00A25B4C">
              <w:rPr>
                <w:color w:val="000000"/>
                <w:sz w:val="24"/>
                <w:szCs w:val="24"/>
                <w:lang w:val="ro-RO"/>
              </w:rPr>
              <w:t xml:space="preserve">       </w:t>
            </w:r>
            <w:r w:rsidR="000C43C9" w:rsidRPr="00A25B4C">
              <w:rPr>
                <w:color w:val="000000"/>
                <w:sz w:val="24"/>
                <w:szCs w:val="24"/>
                <w:lang w:val="ro-RO"/>
              </w:rPr>
              <w:t>(cinci) zile din data recunoaşterii preten</w:t>
            </w:r>
            <w:r w:rsidR="00FD4432">
              <w:rPr>
                <w:color w:val="000000"/>
                <w:sz w:val="24"/>
                <w:szCs w:val="24"/>
                <w:lang w:val="ro-RO"/>
              </w:rPr>
              <w:t>ț</w:t>
            </w:r>
            <w:r w:rsidR="000C43C9" w:rsidRPr="00A25B4C">
              <w:rPr>
                <w:color w:val="000000"/>
                <w:sz w:val="24"/>
                <w:szCs w:val="24"/>
                <w:lang w:val="ro-RO"/>
              </w:rPr>
              <w:t>iilor. În cazul în care nu se constată obiec</w:t>
            </w:r>
            <w:r w:rsidR="00FD4432">
              <w:rPr>
                <w:color w:val="000000"/>
                <w:sz w:val="24"/>
                <w:szCs w:val="24"/>
                <w:lang w:val="ro-RO"/>
              </w:rPr>
              <w:t>ț</w:t>
            </w:r>
            <w:r w:rsidR="000C43C9" w:rsidRPr="00A25B4C">
              <w:rPr>
                <w:color w:val="000000"/>
                <w:sz w:val="24"/>
                <w:szCs w:val="24"/>
                <w:lang w:val="ro-RO"/>
              </w:rPr>
              <w:t xml:space="preserve">ii, bunurile </w:t>
            </w:r>
            <w:r w:rsidR="00F83F2F" w:rsidRPr="00A25B4C">
              <w:rPr>
                <w:color w:val="000000"/>
                <w:sz w:val="24"/>
                <w:szCs w:val="24"/>
                <w:lang w:val="ro-RO"/>
              </w:rPr>
              <w:t xml:space="preserve">       </w:t>
            </w:r>
            <w:r w:rsidR="000C43C9" w:rsidRPr="00A25B4C">
              <w:rPr>
                <w:color w:val="000000"/>
                <w:sz w:val="24"/>
                <w:szCs w:val="24"/>
                <w:lang w:val="ro-RO"/>
              </w:rPr>
              <w:t>livrate se consideră acceptate de către Cumpărător şi vor fi achitate în conformitate cu dispozi</w:t>
            </w:r>
            <w:r w:rsidR="00FD4432">
              <w:rPr>
                <w:color w:val="000000"/>
                <w:sz w:val="24"/>
                <w:szCs w:val="24"/>
                <w:lang w:val="ro-RO"/>
              </w:rPr>
              <w:t>ț</w:t>
            </w:r>
            <w:r w:rsidR="000C43C9" w:rsidRPr="00A25B4C">
              <w:rPr>
                <w:color w:val="000000"/>
                <w:sz w:val="24"/>
                <w:szCs w:val="24"/>
                <w:lang w:val="ro-RO"/>
              </w:rPr>
              <w:t xml:space="preserve">iile </w:t>
            </w:r>
            <w:r w:rsidR="00F83F2F" w:rsidRPr="00A25B4C">
              <w:rPr>
                <w:color w:val="000000"/>
                <w:sz w:val="24"/>
                <w:szCs w:val="24"/>
                <w:lang w:val="ro-RO"/>
              </w:rPr>
              <w:t xml:space="preserve">       </w:t>
            </w:r>
            <w:r w:rsidR="000C43C9" w:rsidRPr="00A25B4C">
              <w:rPr>
                <w:color w:val="000000"/>
                <w:sz w:val="24"/>
                <w:szCs w:val="24"/>
                <w:lang w:val="ro-RO"/>
              </w:rPr>
              <w:t>prezentului contract.</w:t>
            </w:r>
          </w:p>
          <w:p w:rsidR="000C43C9" w:rsidRPr="00A25B4C" w:rsidRDefault="00A9001B" w:rsidP="00B16DD4">
            <w:pPr>
              <w:tabs>
                <w:tab w:val="left" w:pos="567"/>
              </w:tabs>
              <w:ind w:left="459" w:hanging="459"/>
              <w:jc w:val="both"/>
              <w:rPr>
                <w:color w:val="000000"/>
                <w:lang w:val="en-US"/>
              </w:rPr>
            </w:pPr>
            <w:r w:rsidRPr="00A25B4C">
              <w:rPr>
                <w:color w:val="000000"/>
                <w:sz w:val="24"/>
                <w:szCs w:val="24"/>
                <w:lang w:val="ro-RO"/>
              </w:rPr>
              <w:t xml:space="preserve">8.4. </w:t>
            </w:r>
            <w:r w:rsidR="000C43C9" w:rsidRPr="00A25B4C">
              <w:rPr>
                <w:color w:val="000000"/>
                <w:sz w:val="24"/>
                <w:szCs w:val="24"/>
                <w:lang w:val="ro-RO"/>
              </w:rPr>
              <w:t>V</w:t>
            </w:r>
            <w:r w:rsidR="00E93DAB">
              <w:rPr>
                <w:color w:val="000000"/>
                <w:sz w:val="24"/>
                <w:szCs w:val="24"/>
                <w:lang w:val="ro-RO"/>
              </w:rPr>
              <w:t>â</w:t>
            </w:r>
            <w:r w:rsidR="000C43C9" w:rsidRPr="00A25B4C">
              <w:rPr>
                <w:color w:val="000000"/>
                <w:sz w:val="24"/>
                <w:szCs w:val="24"/>
                <w:lang w:val="ro-RO"/>
              </w:rPr>
              <w:t xml:space="preserve">nzătorul transmite Cumpărătorului certificat de calitate şi conformitate pentru bunuri cel tîrziu în </w:t>
            </w:r>
            <w:r w:rsidR="00F83F2F" w:rsidRPr="00A25B4C">
              <w:rPr>
                <w:color w:val="000000"/>
                <w:sz w:val="24"/>
                <w:szCs w:val="24"/>
                <w:lang w:val="ro-RO"/>
              </w:rPr>
              <w:t xml:space="preserve"> </w:t>
            </w:r>
            <w:r w:rsidR="000C43C9" w:rsidRPr="00A25B4C">
              <w:rPr>
                <w:color w:val="000000"/>
                <w:sz w:val="24"/>
                <w:szCs w:val="24"/>
                <w:lang w:val="ro-RO"/>
              </w:rPr>
              <w:t>momentul livrării acestora. Cumpărătorul se obliga</w:t>
            </w:r>
            <w:r w:rsidR="000C43C9" w:rsidRPr="00A25B4C">
              <w:rPr>
                <w:color w:val="000000"/>
                <w:sz w:val="24"/>
                <w:szCs w:val="24"/>
                <w:lang w:val="ro-RO" w:eastAsia="en-US"/>
              </w:rPr>
              <w:t xml:space="preserve"> să comunice, în scris, V</w:t>
            </w:r>
            <w:r w:rsidR="00E93DAB">
              <w:rPr>
                <w:color w:val="000000"/>
                <w:sz w:val="24"/>
                <w:szCs w:val="24"/>
                <w:lang w:val="ro-RO" w:eastAsia="en-US"/>
              </w:rPr>
              <w:t>â</w:t>
            </w:r>
            <w:r w:rsidR="000C43C9" w:rsidRPr="00A25B4C">
              <w:rPr>
                <w:color w:val="000000"/>
                <w:sz w:val="24"/>
                <w:szCs w:val="24"/>
                <w:lang w:val="ro-RO" w:eastAsia="en-US"/>
              </w:rPr>
              <w:t xml:space="preserve">nzătorului viciile </w:t>
            </w:r>
            <w:r w:rsidR="00F83F2F" w:rsidRPr="00A25B4C">
              <w:rPr>
                <w:color w:val="000000"/>
                <w:sz w:val="24"/>
                <w:szCs w:val="24"/>
                <w:lang w:val="ro-RO" w:eastAsia="en-US"/>
              </w:rPr>
              <w:t xml:space="preserve">  </w:t>
            </w:r>
            <w:r w:rsidR="000C43C9" w:rsidRPr="00A25B4C">
              <w:rPr>
                <w:color w:val="000000"/>
                <w:sz w:val="24"/>
                <w:szCs w:val="24"/>
                <w:lang w:val="ro-RO" w:eastAsia="en-US"/>
              </w:rPr>
              <w:t xml:space="preserve">ascunse în termen de 2 (doua) zile lucrătoare de la constatarea acestora. </w:t>
            </w:r>
          </w:p>
          <w:p w:rsidR="000C43C9" w:rsidRPr="00C17431" w:rsidRDefault="00A9001B" w:rsidP="00C17431">
            <w:pPr>
              <w:ind w:left="426" w:hanging="426"/>
              <w:contextualSpacing/>
              <w:jc w:val="both"/>
              <w:rPr>
                <w:sz w:val="24"/>
                <w:szCs w:val="24"/>
                <w:lang w:val="ro-RO"/>
              </w:rPr>
            </w:pPr>
            <w:r w:rsidRPr="00A25B4C">
              <w:rPr>
                <w:color w:val="000000"/>
                <w:sz w:val="24"/>
                <w:szCs w:val="24"/>
                <w:lang w:val="ro-RO"/>
              </w:rPr>
              <w:t xml:space="preserve">8.5. </w:t>
            </w:r>
            <w:r w:rsidR="00C17431" w:rsidRPr="00C17431">
              <w:rPr>
                <w:color w:val="000000" w:themeColor="text1"/>
                <w:sz w:val="24"/>
                <w:szCs w:val="24"/>
                <w:lang w:val="ro-RO"/>
              </w:rPr>
              <w:t>Pentru refuzul de a vinde Bunurile prevăzute în prezentul Contract, se va re</w:t>
            </w:r>
            <w:r w:rsidR="00FD4432">
              <w:rPr>
                <w:color w:val="000000" w:themeColor="text1"/>
                <w:sz w:val="24"/>
                <w:szCs w:val="24"/>
                <w:lang w:val="ro-RO"/>
              </w:rPr>
              <w:t>ț</w:t>
            </w:r>
            <w:r w:rsidR="00C17431" w:rsidRPr="00C17431">
              <w:rPr>
                <w:color w:val="000000" w:themeColor="text1"/>
                <w:sz w:val="24"/>
                <w:szCs w:val="24"/>
                <w:lang w:val="ro-RO"/>
              </w:rPr>
              <w:t>ine garan</w:t>
            </w:r>
            <w:r w:rsidR="00FD4432">
              <w:rPr>
                <w:color w:val="000000" w:themeColor="text1"/>
                <w:sz w:val="24"/>
                <w:szCs w:val="24"/>
                <w:lang w:val="ro-RO"/>
              </w:rPr>
              <w:t>ț</w:t>
            </w:r>
            <w:r w:rsidR="00C17431" w:rsidRPr="00C17431">
              <w:rPr>
                <w:color w:val="000000" w:themeColor="text1"/>
                <w:sz w:val="24"/>
                <w:szCs w:val="24"/>
                <w:lang w:val="ro-RO"/>
              </w:rPr>
              <w:t xml:space="preserve">ia de bună executare a </w:t>
            </w:r>
            <w:r w:rsidR="00C17431">
              <w:rPr>
                <w:color w:val="000000" w:themeColor="text1"/>
                <w:sz w:val="24"/>
                <w:szCs w:val="24"/>
                <w:lang w:val="ro-RO"/>
              </w:rPr>
              <w:t>C</w:t>
            </w:r>
            <w:r w:rsidR="00C17431" w:rsidRPr="00C17431">
              <w:rPr>
                <w:color w:val="000000" w:themeColor="text1"/>
                <w:sz w:val="24"/>
                <w:szCs w:val="24"/>
                <w:lang w:val="ro-RO"/>
              </w:rPr>
              <w:t xml:space="preserve">ontractului, dacă a fost constituită, în caz contrar Vânzătorul suportă o penalitate în valoare de  </w:t>
            </w:r>
            <w:r w:rsidR="00C17431">
              <w:rPr>
                <w:color w:val="000000" w:themeColor="text1"/>
                <w:sz w:val="24"/>
                <w:szCs w:val="24"/>
                <w:lang w:val="ro-RO"/>
              </w:rPr>
              <w:t>5</w:t>
            </w:r>
            <w:r w:rsidR="00C17431" w:rsidRPr="00C17431">
              <w:rPr>
                <w:color w:val="000000" w:themeColor="text1"/>
                <w:sz w:val="24"/>
                <w:szCs w:val="24"/>
                <w:lang w:val="ro-RO"/>
              </w:rPr>
              <w:t xml:space="preserve"> % din suma totală a </w:t>
            </w:r>
            <w:r w:rsidR="00C17431">
              <w:rPr>
                <w:color w:val="000000" w:themeColor="text1"/>
                <w:sz w:val="24"/>
                <w:szCs w:val="24"/>
                <w:lang w:val="ro-RO"/>
              </w:rPr>
              <w:t>C</w:t>
            </w:r>
            <w:r w:rsidR="00C17431" w:rsidRPr="00C17431">
              <w:rPr>
                <w:color w:val="000000" w:themeColor="text1"/>
                <w:sz w:val="24"/>
                <w:szCs w:val="24"/>
                <w:lang w:val="ro-RO"/>
              </w:rPr>
              <w:t>ontractului.</w:t>
            </w:r>
          </w:p>
          <w:p w:rsidR="000C43C9" w:rsidRPr="00C17431" w:rsidRDefault="00A9001B" w:rsidP="00B16DD4">
            <w:pPr>
              <w:tabs>
                <w:tab w:val="left" w:pos="567"/>
              </w:tabs>
              <w:ind w:left="459" w:hanging="459"/>
              <w:jc w:val="both"/>
              <w:rPr>
                <w:color w:val="000000" w:themeColor="text1"/>
                <w:lang w:val="en-US"/>
              </w:rPr>
            </w:pPr>
            <w:r w:rsidRPr="00A25B4C">
              <w:rPr>
                <w:color w:val="000000"/>
                <w:sz w:val="24"/>
                <w:szCs w:val="24"/>
                <w:lang w:val="ro-RO"/>
              </w:rPr>
              <w:t xml:space="preserve">8.6. </w:t>
            </w:r>
            <w:r w:rsidR="000C43C9" w:rsidRPr="00A25B4C">
              <w:rPr>
                <w:color w:val="000000"/>
                <w:sz w:val="24"/>
                <w:szCs w:val="24"/>
                <w:lang w:val="ro-RO"/>
              </w:rPr>
              <w:t>Pentru livrarea cu înt</w:t>
            </w:r>
            <w:r w:rsidR="00E93DAB">
              <w:rPr>
                <w:color w:val="000000"/>
                <w:sz w:val="24"/>
                <w:szCs w:val="24"/>
                <w:lang w:val="ro-RO"/>
              </w:rPr>
              <w:t>â</w:t>
            </w:r>
            <w:r w:rsidR="000C43C9" w:rsidRPr="00A25B4C">
              <w:rPr>
                <w:color w:val="000000"/>
                <w:sz w:val="24"/>
                <w:szCs w:val="24"/>
                <w:lang w:val="ro-RO"/>
              </w:rPr>
              <w:t>rziere a bunurilor, V</w:t>
            </w:r>
            <w:r w:rsidR="00E93DAB">
              <w:rPr>
                <w:color w:val="000000"/>
                <w:sz w:val="24"/>
                <w:szCs w:val="24"/>
                <w:lang w:val="ro-RO"/>
              </w:rPr>
              <w:t>â</w:t>
            </w:r>
            <w:r w:rsidR="000C43C9" w:rsidRPr="00A25B4C">
              <w:rPr>
                <w:color w:val="000000"/>
                <w:sz w:val="24"/>
                <w:szCs w:val="24"/>
                <w:lang w:val="ro-RO"/>
              </w:rPr>
              <w:t>nzătorul poartă răspundere materială în valoare de 0.1% din suma bunurilor nelivrate, pentru fiecare zi înt</w:t>
            </w:r>
            <w:r w:rsidR="00E93DAB">
              <w:rPr>
                <w:color w:val="000000"/>
                <w:sz w:val="24"/>
                <w:szCs w:val="24"/>
                <w:lang w:val="ro-RO"/>
              </w:rPr>
              <w:t>â</w:t>
            </w:r>
            <w:r w:rsidR="000C43C9" w:rsidRPr="00A25B4C">
              <w:rPr>
                <w:color w:val="000000"/>
                <w:sz w:val="24"/>
                <w:szCs w:val="24"/>
                <w:lang w:val="ro-RO"/>
              </w:rPr>
              <w:t xml:space="preserve">rziată, dar nu mai mult de 2 % din suma totală a </w:t>
            </w:r>
            <w:r w:rsidR="00F83F2F" w:rsidRPr="00A25B4C">
              <w:rPr>
                <w:color w:val="000000"/>
                <w:sz w:val="24"/>
                <w:szCs w:val="24"/>
                <w:lang w:val="ro-RO"/>
              </w:rPr>
              <w:t xml:space="preserve"> </w:t>
            </w:r>
            <w:r w:rsidR="000C43C9" w:rsidRPr="00A25B4C">
              <w:rPr>
                <w:color w:val="000000"/>
                <w:sz w:val="24"/>
                <w:szCs w:val="24"/>
                <w:lang w:val="ro-RO"/>
              </w:rPr>
              <w:t xml:space="preserve">prezentului </w:t>
            </w:r>
            <w:r w:rsidR="00E93DAB">
              <w:rPr>
                <w:color w:val="000000"/>
                <w:sz w:val="24"/>
                <w:szCs w:val="24"/>
                <w:lang w:val="ro-RO"/>
              </w:rPr>
              <w:t>C</w:t>
            </w:r>
            <w:r w:rsidR="000C43C9" w:rsidRPr="00A25B4C">
              <w:rPr>
                <w:color w:val="000000"/>
                <w:sz w:val="24"/>
                <w:szCs w:val="24"/>
                <w:lang w:val="ro-RO"/>
              </w:rPr>
              <w:t xml:space="preserve">ontract. </w:t>
            </w:r>
            <w:r w:rsidR="00C17431" w:rsidRPr="00C17431">
              <w:rPr>
                <w:color w:val="000000" w:themeColor="text1"/>
                <w:sz w:val="24"/>
                <w:szCs w:val="24"/>
                <w:lang w:val="ro-RO"/>
              </w:rPr>
              <w:t>În cazul în care întârzierea depășește 30 de zile, Vânzătorul prezintă Cumpărătorului o explica</w:t>
            </w:r>
            <w:r w:rsidR="00FD4432">
              <w:rPr>
                <w:color w:val="000000" w:themeColor="text1"/>
                <w:sz w:val="24"/>
                <w:szCs w:val="24"/>
                <w:lang w:val="ro-RO"/>
              </w:rPr>
              <w:t>ț</w:t>
            </w:r>
            <w:r w:rsidR="00C17431" w:rsidRPr="00C17431">
              <w:rPr>
                <w:color w:val="000000" w:themeColor="text1"/>
                <w:sz w:val="24"/>
                <w:szCs w:val="24"/>
                <w:lang w:val="ro-RO"/>
              </w:rPr>
              <w:t>ie în formă scrisă. Dacă Cumpărătorul acceptă motivele invocate, Vânzătorul prelungește termenul de valabilitate a garan</w:t>
            </w:r>
            <w:r w:rsidR="00FD4432">
              <w:rPr>
                <w:color w:val="000000" w:themeColor="text1"/>
                <w:sz w:val="24"/>
                <w:szCs w:val="24"/>
                <w:lang w:val="ro-RO"/>
              </w:rPr>
              <w:t>ț</w:t>
            </w:r>
            <w:r w:rsidR="00C17431" w:rsidRPr="00C17431">
              <w:rPr>
                <w:color w:val="000000" w:themeColor="text1"/>
                <w:sz w:val="24"/>
                <w:szCs w:val="24"/>
                <w:lang w:val="ro-RO"/>
              </w:rPr>
              <w:t>iei de bună executare, în caz contrar se consideră ca fiind refuz de a livra bunurile prevăzute în prezentul Contract și Vânzătorului i se va re</w:t>
            </w:r>
            <w:r w:rsidR="00FD4432">
              <w:rPr>
                <w:color w:val="000000" w:themeColor="text1"/>
                <w:sz w:val="24"/>
                <w:szCs w:val="24"/>
                <w:lang w:val="ro-RO"/>
              </w:rPr>
              <w:t>ț</w:t>
            </w:r>
            <w:r w:rsidR="00C17431" w:rsidRPr="00C17431">
              <w:rPr>
                <w:color w:val="000000" w:themeColor="text1"/>
                <w:sz w:val="24"/>
                <w:szCs w:val="24"/>
                <w:lang w:val="ro-RO"/>
              </w:rPr>
              <w:t>ine garan</w:t>
            </w:r>
            <w:r w:rsidR="00FD4432">
              <w:rPr>
                <w:color w:val="000000" w:themeColor="text1"/>
                <w:sz w:val="24"/>
                <w:szCs w:val="24"/>
                <w:lang w:val="ro-RO"/>
              </w:rPr>
              <w:t>ț</w:t>
            </w:r>
            <w:r w:rsidR="00C17431" w:rsidRPr="00C17431">
              <w:rPr>
                <w:color w:val="000000" w:themeColor="text1"/>
                <w:sz w:val="24"/>
                <w:szCs w:val="24"/>
                <w:lang w:val="ro-RO"/>
              </w:rPr>
              <w:t>ia de bună executare a Contractului, în cazul în care a fost constituită.</w:t>
            </w:r>
          </w:p>
          <w:p w:rsidR="000C43C9" w:rsidRPr="00A25B4C" w:rsidRDefault="00A9001B" w:rsidP="00B16DD4">
            <w:pPr>
              <w:tabs>
                <w:tab w:val="left" w:pos="567"/>
              </w:tabs>
              <w:ind w:left="459" w:hanging="459"/>
              <w:jc w:val="both"/>
              <w:rPr>
                <w:color w:val="000000"/>
                <w:lang w:val="en-US"/>
              </w:rPr>
            </w:pPr>
            <w:r w:rsidRPr="00A25B4C">
              <w:rPr>
                <w:color w:val="000000"/>
                <w:sz w:val="24"/>
                <w:szCs w:val="24"/>
                <w:lang w:val="ro-RO"/>
              </w:rPr>
              <w:t xml:space="preserve">8.7. </w:t>
            </w:r>
            <w:r w:rsidR="000C43C9" w:rsidRPr="00A25B4C">
              <w:rPr>
                <w:color w:val="000000"/>
                <w:sz w:val="24"/>
                <w:szCs w:val="24"/>
                <w:lang w:val="ro-RO"/>
              </w:rPr>
              <w:t xml:space="preserve">Pentru achitarea cu întârziere a bunurilor sau a serviciilor, Cumpărătorul poartă răspundere </w:t>
            </w:r>
            <w:r w:rsidR="00F83F2F" w:rsidRPr="00A25B4C">
              <w:rPr>
                <w:color w:val="000000"/>
                <w:sz w:val="24"/>
                <w:szCs w:val="24"/>
                <w:lang w:val="ro-RO"/>
              </w:rPr>
              <w:t xml:space="preserve">       </w:t>
            </w:r>
            <w:r w:rsidR="000C43C9" w:rsidRPr="00A25B4C">
              <w:rPr>
                <w:color w:val="000000"/>
                <w:sz w:val="24"/>
                <w:szCs w:val="24"/>
                <w:lang w:val="ro-RO"/>
              </w:rPr>
              <w:t xml:space="preserve">materială în valoare de 0.1% din suma bunurilor neachitate, pentru fiecare zi întârziată, până la </w:t>
            </w:r>
            <w:r w:rsidR="00F83F2F" w:rsidRPr="00A25B4C">
              <w:rPr>
                <w:color w:val="000000"/>
                <w:sz w:val="24"/>
                <w:szCs w:val="24"/>
                <w:lang w:val="ro-RO"/>
              </w:rPr>
              <w:t xml:space="preserve">       </w:t>
            </w:r>
            <w:r w:rsidR="000C43C9" w:rsidRPr="00A25B4C">
              <w:rPr>
                <w:color w:val="000000"/>
                <w:sz w:val="24"/>
                <w:szCs w:val="24"/>
                <w:lang w:val="ro-RO"/>
              </w:rPr>
              <w:lastRenderedPageBreak/>
              <w:t>îndeplinirea efectiva a obliga</w:t>
            </w:r>
            <w:r w:rsidR="00FD4432">
              <w:rPr>
                <w:color w:val="000000"/>
                <w:sz w:val="24"/>
                <w:szCs w:val="24"/>
                <w:lang w:val="ro-RO"/>
              </w:rPr>
              <w:t>ț</w:t>
            </w:r>
            <w:r w:rsidR="000C43C9" w:rsidRPr="00A25B4C">
              <w:rPr>
                <w:color w:val="000000"/>
                <w:sz w:val="24"/>
                <w:szCs w:val="24"/>
                <w:lang w:val="ro-RO"/>
              </w:rPr>
              <w:t>iilor dar nu mai mult de 2 % din suma neachitată.</w:t>
            </w:r>
          </w:p>
          <w:p w:rsidR="000C43C9" w:rsidRDefault="00A9001B" w:rsidP="00755B8F">
            <w:pPr>
              <w:tabs>
                <w:tab w:val="left" w:pos="567"/>
              </w:tabs>
              <w:ind w:left="426" w:hanging="426"/>
              <w:jc w:val="both"/>
              <w:rPr>
                <w:color w:val="000000"/>
                <w:sz w:val="24"/>
                <w:szCs w:val="24"/>
                <w:lang w:val="ro-RO"/>
              </w:rPr>
            </w:pPr>
            <w:r w:rsidRPr="00A25B4C">
              <w:rPr>
                <w:color w:val="000000"/>
                <w:sz w:val="24"/>
                <w:szCs w:val="24"/>
                <w:lang w:val="ro-RO"/>
              </w:rPr>
              <w:t xml:space="preserve">8.8. </w:t>
            </w:r>
            <w:r w:rsidR="000C43C9" w:rsidRPr="00A25B4C">
              <w:rPr>
                <w:color w:val="000000"/>
                <w:sz w:val="24"/>
                <w:szCs w:val="24"/>
                <w:lang w:val="ro-RO"/>
              </w:rPr>
              <w:t xml:space="preserve">Răspunderea materială  prevăzută la punctul 8.6. şi 8.7. reprezintă clauză penală exclusivă şi acoperă integral prejudiciul cauzat şi dobânda de întârziere prin neexecutarea sau executarea necorespunzătoare a </w:t>
            </w:r>
            <w:r w:rsidR="00FF70EC">
              <w:rPr>
                <w:color w:val="000000"/>
                <w:sz w:val="24"/>
                <w:szCs w:val="24"/>
                <w:lang w:val="ro-RO"/>
              </w:rPr>
              <w:t>C</w:t>
            </w:r>
            <w:r w:rsidR="000C43C9" w:rsidRPr="00A25B4C">
              <w:rPr>
                <w:color w:val="000000"/>
                <w:sz w:val="24"/>
                <w:szCs w:val="24"/>
                <w:lang w:val="ro-RO"/>
              </w:rPr>
              <w:t>ontractului.</w:t>
            </w:r>
          </w:p>
          <w:p w:rsidR="00CD2A47" w:rsidRPr="00755B8F" w:rsidRDefault="00CD2A47" w:rsidP="00755B8F">
            <w:pPr>
              <w:suppressAutoHyphens w:val="0"/>
              <w:spacing w:line="276" w:lineRule="auto"/>
              <w:ind w:left="426" w:hanging="426"/>
              <w:contextualSpacing/>
              <w:jc w:val="both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  <w:lang w:val="ro-MO" w:eastAsia="ru-RU"/>
              </w:rPr>
            </w:pPr>
            <w:r w:rsidRPr="0070411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 xml:space="preserve">8.9. </w:t>
            </w:r>
            <w:r w:rsidRPr="0070411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  <w:lang w:val="ro-MO" w:eastAsia="ru-RU"/>
              </w:rPr>
              <w:t>În cazul în care s-a stipulat o clauză penală, creditorul poate să ceară doar penalitatea pentru întârziere</w:t>
            </w:r>
            <w:r w:rsidRPr="00704114">
              <w:rPr>
                <w:rFonts w:ascii="Georgia" w:eastAsia="Times New Roman" w:hAnsi="Georgia"/>
                <w:color w:val="000000"/>
                <w:sz w:val="24"/>
                <w:szCs w:val="24"/>
                <w:shd w:val="clear" w:color="auto" w:fill="FFFFFF"/>
                <w:lang w:val="ro-MO" w:eastAsia="ru-RU"/>
              </w:rPr>
              <w:t>.</w:t>
            </w:r>
            <w:r w:rsidRPr="0070411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  <w:lang w:val="ro-MO" w:eastAsia="ru-RU"/>
              </w:rPr>
              <w:t xml:space="preserve"> Totodată, în cazul în care o sumă de bani nu este plătită la scaden</w:t>
            </w:r>
            <w:r w:rsidR="00FD4432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  <w:lang w:val="ro-MO" w:eastAsia="ru-RU"/>
              </w:rPr>
              <w:t>ț</w:t>
            </w:r>
            <w:r w:rsidRPr="0070411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  <w:lang w:val="ro-MO" w:eastAsia="ru-RU"/>
              </w:rPr>
              <w:t>ă, creditorul nu este în drept să calculeze și să solicite dobânzi de întârziere.</w:t>
            </w:r>
          </w:p>
          <w:p w:rsidR="000C43C9" w:rsidRPr="00FD4432" w:rsidRDefault="00C96138" w:rsidP="00FD4432">
            <w:pPr>
              <w:suppressAutoHyphens w:val="0"/>
              <w:spacing w:line="276" w:lineRule="auto"/>
              <w:ind w:left="426" w:hanging="426"/>
              <w:contextualSpacing/>
              <w:jc w:val="both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</w:pPr>
            <w:r w:rsidRPr="00F465A7">
              <w:rPr>
                <w:rFonts w:eastAsia="Times New Roman"/>
                <w:sz w:val="24"/>
                <w:szCs w:val="24"/>
                <w:shd w:val="clear" w:color="auto" w:fill="FFFFFF"/>
                <w:lang w:val="ro-RO" w:eastAsia="ru-RU"/>
              </w:rPr>
              <w:t xml:space="preserve">8.10. </w:t>
            </w:r>
            <w:r w:rsidRPr="00F465A7">
              <w:rPr>
                <w:sz w:val="24"/>
                <w:szCs w:val="24"/>
                <w:lang w:val="ro-RO"/>
              </w:rPr>
              <w:t>Suma penalită</w:t>
            </w:r>
            <w:r w:rsidR="00FD4432">
              <w:rPr>
                <w:sz w:val="24"/>
                <w:szCs w:val="24"/>
                <w:lang w:val="ro-RO"/>
              </w:rPr>
              <w:t>ț</w:t>
            </w:r>
            <w:r w:rsidRPr="00F465A7">
              <w:rPr>
                <w:sz w:val="24"/>
                <w:szCs w:val="24"/>
                <w:lang w:val="ro-RO"/>
              </w:rPr>
              <w:t>ii calculată Vânzătorului conform prevederilor pre</w:t>
            </w:r>
            <w:r w:rsidR="00755B8F">
              <w:rPr>
                <w:sz w:val="24"/>
                <w:szCs w:val="24"/>
                <w:lang w:val="ro-RO"/>
              </w:rPr>
              <w:t xml:space="preserve">zentului Contract, va fi </w:t>
            </w:r>
            <w:r w:rsidRPr="00F465A7">
              <w:rPr>
                <w:sz w:val="24"/>
                <w:szCs w:val="24"/>
                <w:lang w:val="ro-RO"/>
              </w:rPr>
              <w:t>dedusă (re</w:t>
            </w:r>
            <w:r w:rsidR="00FD4432">
              <w:rPr>
                <w:sz w:val="24"/>
                <w:szCs w:val="24"/>
                <w:lang w:val="ro-RO"/>
              </w:rPr>
              <w:t>ț</w:t>
            </w:r>
            <w:r w:rsidRPr="00F465A7">
              <w:rPr>
                <w:sz w:val="24"/>
                <w:szCs w:val="24"/>
                <w:lang w:val="ro-RO"/>
              </w:rPr>
              <w:t>inută) de la Vânzător prin compensare din suma plă</w:t>
            </w:r>
            <w:r w:rsidR="00FD4432">
              <w:rPr>
                <w:sz w:val="24"/>
                <w:szCs w:val="24"/>
                <w:lang w:val="ro-RO"/>
              </w:rPr>
              <w:t>ț</w:t>
            </w:r>
            <w:r w:rsidRPr="00F465A7">
              <w:rPr>
                <w:sz w:val="24"/>
                <w:szCs w:val="24"/>
                <w:lang w:val="ro-RO"/>
              </w:rPr>
              <w:t>ii datorate de beneficiar pentru bunurile livrate</w:t>
            </w:r>
            <w:r w:rsidRPr="00F465A7">
              <w:rPr>
                <w:sz w:val="24"/>
                <w:szCs w:val="24"/>
                <w:lang w:val="en-US"/>
              </w:rPr>
              <w:t>.</w:t>
            </w:r>
          </w:p>
        </w:tc>
      </w:tr>
      <w:tr w:rsidR="000C43C9" w:rsidRPr="00A25B4C" w:rsidTr="00A82085">
        <w:trPr>
          <w:trHeight w:val="567"/>
        </w:trPr>
        <w:tc>
          <w:tcPr>
            <w:tcW w:w="10080" w:type="dxa"/>
            <w:gridSpan w:val="5"/>
          </w:tcPr>
          <w:p w:rsidR="000C43C9" w:rsidRPr="00A25B4C" w:rsidRDefault="002640A8" w:rsidP="00B16DD4">
            <w:pPr>
              <w:ind w:left="360"/>
              <w:jc w:val="center"/>
              <w:rPr>
                <w:color w:val="000000"/>
              </w:rPr>
            </w:pPr>
            <w:r w:rsidRPr="00A25B4C">
              <w:rPr>
                <w:rFonts w:eastAsia="Times New Roman"/>
                <w:b/>
                <w:color w:val="000000"/>
                <w:sz w:val="28"/>
                <w:szCs w:val="24"/>
              </w:rPr>
              <w:lastRenderedPageBreak/>
              <w:t>9.</w:t>
            </w:r>
            <w:r w:rsidR="000C43C9" w:rsidRPr="00A25B4C">
              <w:rPr>
                <w:rFonts w:eastAsia="Times New Roman"/>
                <w:b/>
                <w:color w:val="000000"/>
                <w:sz w:val="28"/>
                <w:szCs w:val="24"/>
                <w:lang w:val="ro-RO"/>
              </w:rPr>
              <w:t xml:space="preserve"> </w:t>
            </w:r>
            <w:r w:rsidR="000C43C9" w:rsidRPr="00A25B4C">
              <w:rPr>
                <w:b/>
                <w:color w:val="000000"/>
                <w:sz w:val="28"/>
                <w:szCs w:val="24"/>
                <w:lang w:val="ro-RO"/>
              </w:rPr>
              <w:t>Dispozi</w:t>
            </w:r>
            <w:r w:rsidR="00FD4432">
              <w:rPr>
                <w:b/>
                <w:color w:val="000000"/>
                <w:sz w:val="28"/>
                <w:szCs w:val="24"/>
                <w:lang w:val="ro-RO"/>
              </w:rPr>
              <w:t>ț</w:t>
            </w:r>
            <w:r w:rsidR="000C43C9" w:rsidRPr="00A25B4C">
              <w:rPr>
                <w:b/>
                <w:color w:val="000000"/>
                <w:sz w:val="28"/>
                <w:szCs w:val="24"/>
                <w:lang w:val="ro-RO"/>
              </w:rPr>
              <w:t>ii finale</w:t>
            </w:r>
          </w:p>
        </w:tc>
      </w:tr>
      <w:tr w:rsidR="000C43C9" w:rsidRPr="00C124C8" w:rsidTr="00A82085">
        <w:tc>
          <w:tcPr>
            <w:tcW w:w="10080" w:type="dxa"/>
            <w:gridSpan w:val="5"/>
          </w:tcPr>
          <w:p w:rsidR="00F83F2F" w:rsidRPr="004F0BB8" w:rsidRDefault="001C5B98" w:rsidP="00B16DD4">
            <w:pPr>
              <w:tabs>
                <w:tab w:val="left" w:pos="567"/>
              </w:tabs>
              <w:ind w:left="459" w:hanging="459"/>
              <w:jc w:val="both"/>
              <w:rPr>
                <w:color w:val="000000"/>
                <w:lang w:val="en-US"/>
              </w:rPr>
            </w:pPr>
            <w:r w:rsidRPr="004F0BB8">
              <w:rPr>
                <w:color w:val="000000"/>
                <w:sz w:val="24"/>
                <w:szCs w:val="24"/>
                <w:lang w:val="ro-RO"/>
              </w:rPr>
              <w:t xml:space="preserve">9.1. </w:t>
            </w:r>
            <w:r w:rsidR="000C43C9" w:rsidRPr="004F0BB8">
              <w:rPr>
                <w:color w:val="000000"/>
                <w:sz w:val="24"/>
                <w:szCs w:val="24"/>
                <w:lang w:val="ro-RO"/>
              </w:rPr>
              <w:t>Litigiile ce vor rezulta din prezentul Contract vor fi solu</w:t>
            </w:r>
            <w:r w:rsidR="00FD4432" w:rsidRPr="004F0BB8">
              <w:rPr>
                <w:color w:val="000000"/>
                <w:sz w:val="24"/>
                <w:szCs w:val="24"/>
                <w:lang w:val="ro-RO"/>
              </w:rPr>
              <w:t>ț</w:t>
            </w:r>
            <w:r w:rsidR="000C43C9" w:rsidRPr="004F0BB8">
              <w:rPr>
                <w:color w:val="000000"/>
                <w:sz w:val="24"/>
                <w:szCs w:val="24"/>
                <w:lang w:val="ro-RO"/>
              </w:rPr>
              <w:t>ionate de către păr</w:t>
            </w:r>
            <w:r w:rsidR="00FD4432" w:rsidRPr="004F0BB8">
              <w:rPr>
                <w:color w:val="000000"/>
                <w:sz w:val="24"/>
                <w:szCs w:val="24"/>
                <w:lang w:val="ro-RO"/>
              </w:rPr>
              <w:t>ț</w:t>
            </w:r>
            <w:r w:rsidR="000C43C9" w:rsidRPr="004F0BB8">
              <w:rPr>
                <w:color w:val="000000"/>
                <w:sz w:val="24"/>
                <w:szCs w:val="24"/>
                <w:lang w:val="ro-RO"/>
              </w:rPr>
              <w:t xml:space="preserve">i pe cale amiabilă, iar </w:t>
            </w:r>
            <w:r w:rsidR="00F83F2F" w:rsidRPr="004F0BB8">
              <w:rPr>
                <w:color w:val="000000"/>
                <w:sz w:val="24"/>
                <w:szCs w:val="24"/>
                <w:lang w:val="ro-RO"/>
              </w:rPr>
              <w:t xml:space="preserve">      </w:t>
            </w:r>
            <w:r w:rsidR="000C43C9" w:rsidRPr="004F0BB8">
              <w:rPr>
                <w:color w:val="000000"/>
                <w:sz w:val="24"/>
                <w:szCs w:val="24"/>
                <w:lang w:val="ro-RO"/>
              </w:rPr>
              <w:t>în cazul c</w:t>
            </w:r>
            <w:r w:rsidR="00FF70EC" w:rsidRPr="004F0BB8">
              <w:rPr>
                <w:color w:val="000000"/>
                <w:sz w:val="24"/>
                <w:szCs w:val="24"/>
                <w:lang w:val="ro-RO"/>
              </w:rPr>
              <w:t>â</w:t>
            </w:r>
            <w:r w:rsidR="000C43C9" w:rsidRPr="004F0BB8">
              <w:rPr>
                <w:color w:val="000000"/>
                <w:sz w:val="24"/>
                <w:szCs w:val="24"/>
                <w:lang w:val="ro-RO"/>
              </w:rPr>
              <w:t>nd nu se va ajunge la nici un numitor comun, vor fi solu</w:t>
            </w:r>
            <w:r w:rsidR="00FD4432" w:rsidRPr="004F0BB8">
              <w:rPr>
                <w:color w:val="000000"/>
                <w:sz w:val="24"/>
                <w:szCs w:val="24"/>
                <w:lang w:val="ro-RO"/>
              </w:rPr>
              <w:t>ț</w:t>
            </w:r>
            <w:r w:rsidR="000C43C9" w:rsidRPr="004F0BB8">
              <w:rPr>
                <w:color w:val="000000"/>
                <w:sz w:val="24"/>
                <w:szCs w:val="24"/>
                <w:lang w:val="ro-RO"/>
              </w:rPr>
              <w:t xml:space="preserve">ionate în ordinea stabilită de </w:t>
            </w:r>
            <w:r w:rsidR="00F83F2F" w:rsidRPr="004F0BB8">
              <w:rPr>
                <w:color w:val="000000"/>
                <w:sz w:val="24"/>
                <w:szCs w:val="24"/>
                <w:lang w:val="ro-RO"/>
              </w:rPr>
              <w:t xml:space="preserve"> </w:t>
            </w:r>
            <w:r w:rsidR="000C43C9" w:rsidRPr="004F0BB8">
              <w:rPr>
                <w:color w:val="000000"/>
                <w:sz w:val="24"/>
                <w:szCs w:val="24"/>
                <w:lang w:val="ro-RO"/>
              </w:rPr>
              <w:t>legisla</w:t>
            </w:r>
            <w:r w:rsidR="00FD4432" w:rsidRPr="004F0BB8">
              <w:rPr>
                <w:color w:val="000000"/>
                <w:sz w:val="24"/>
                <w:szCs w:val="24"/>
                <w:lang w:val="ro-RO"/>
              </w:rPr>
              <w:t>ț</w:t>
            </w:r>
            <w:r w:rsidR="000C43C9" w:rsidRPr="004F0BB8">
              <w:rPr>
                <w:color w:val="000000"/>
                <w:sz w:val="24"/>
                <w:szCs w:val="24"/>
                <w:lang w:val="ro-RO"/>
              </w:rPr>
              <w:t>ia în vigoare a Republicii Moldova.</w:t>
            </w:r>
          </w:p>
          <w:p w:rsidR="000C43C9" w:rsidRPr="004F0BB8" w:rsidRDefault="001C5B98" w:rsidP="00B16DD4">
            <w:pPr>
              <w:tabs>
                <w:tab w:val="left" w:pos="567"/>
              </w:tabs>
              <w:ind w:left="459" w:hanging="459"/>
              <w:jc w:val="both"/>
              <w:rPr>
                <w:color w:val="000000"/>
                <w:lang w:val="en-US"/>
              </w:rPr>
            </w:pPr>
            <w:r w:rsidRPr="004F0BB8">
              <w:rPr>
                <w:color w:val="000000"/>
                <w:sz w:val="24"/>
                <w:szCs w:val="24"/>
                <w:lang w:val="ro-RO"/>
              </w:rPr>
              <w:t xml:space="preserve">9.2. </w:t>
            </w:r>
            <w:r w:rsidR="000C43C9" w:rsidRPr="004F0BB8">
              <w:rPr>
                <w:color w:val="000000"/>
                <w:sz w:val="24"/>
                <w:szCs w:val="24"/>
                <w:lang w:val="ro-RO"/>
              </w:rPr>
              <w:t xml:space="preserve">Din data semnării prezentului </w:t>
            </w:r>
            <w:r w:rsidR="00FF70EC" w:rsidRPr="004F0BB8">
              <w:rPr>
                <w:color w:val="000000"/>
                <w:sz w:val="24"/>
                <w:szCs w:val="24"/>
                <w:lang w:val="ro-RO"/>
              </w:rPr>
              <w:t>C</w:t>
            </w:r>
            <w:r w:rsidR="000C43C9" w:rsidRPr="004F0BB8">
              <w:rPr>
                <w:color w:val="000000"/>
                <w:sz w:val="24"/>
                <w:szCs w:val="24"/>
                <w:lang w:val="ro-RO"/>
              </w:rPr>
              <w:t>ontract toate negocierile şi coresponden</w:t>
            </w:r>
            <w:r w:rsidR="00FD4432" w:rsidRPr="004F0BB8">
              <w:rPr>
                <w:color w:val="000000"/>
                <w:sz w:val="24"/>
                <w:szCs w:val="24"/>
                <w:lang w:val="ro-RO"/>
              </w:rPr>
              <w:t>ț</w:t>
            </w:r>
            <w:r w:rsidR="000C43C9" w:rsidRPr="004F0BB8">
              <w:rPr>
                <w:color w:val="000000"/>
                <w:sz w:val="24"/>
                <w:szCs w:val="24"/>
                <w:lang w:val="ro-RO"/>
              </w:rPr>
              <w:t>a verbală referitoare la</w:t>
            </w:r>
            <w:r w:rsidR="00F83F2F" w:rsidRPr="004F0BB8">
              <w:rPr>
                <w:color w:val="000000"/>
                <w:sz w:val="24"/>
                <w:szCs w:val="24"/>
                <w:lang w:val="ro-RO"/>
              </w:rPr>
              <w:t xml:space="preserve">       </w:t>
            </w:r>
            <w:r w:rsidR="000C43C9" w:rsidRPr="004F0BB8">
              <w:rPr>
                <w:color w:val="000000"/>
                <w:sz w:val="24"/>
                <w:szCs w:val="24"/>
                <w:lang w:val="ro-RO"/>
              </w:rPr>
              <w:t>acesta, îşi pierd puterea juridică.</w:t>
            </w:r>
          </w:p>
          <w:p w:rsidR="000C43C9" w:rsidRPr="004F0BB8" w:rsidRDefault="001C5B98" w:rsidP="00B16DD4">
            <w:pPr>
              <w:tabs>
                <w:tab w:val="left" w:pos="567"/>
              </w:tabs>
              <w:ind w:left="459" w:hanging="459"/>
              <w:jc w:val="both"/>
              <w:rPr>
                <w:color w:val="000000"/>
                <w:lang w:val="en-US"/>
              </w:rPr>
            </w:pPr>
            <w:r w:rsidRPr="004F0BB8">
              <w:rPr>
                <w:color w:val="000000"/>
                <w:sz w:val="24"/>
                <w:szCs w:val="24"/>
                <w:lang w:val="ro-RO"/>
              </w:rPr>
              <w:t xml:space="preserve">9.3. </w:t>
            </w:r>
            <w:r w:rsidR="000C43C9" w:rsidRPr="004F0BB8">
              <w:rPr>
                <w:color w:val="000000"/>
                <w:sz w:val="24"/>
                <w:szCs w:val="24"/>
                <w:lang w:val="ro-RO"/>
              </w:rPr>
              <w:t>Nici una dintre păr</w:t>
            </w:r>
            <w:r w:rsidR="00FD4432" w:rsidRPr="004F0BB8">
              <w:rPr>
                <w:color w:val="000000"/>
                <w:sz w:val="24"/>
                <w:szCs w:val="24"/>
                <w:lang w:val="ro-RO"/>
              </w:rPr>
              <w:t>ț</w:t>
            </w:r>
            <w:r w:rsidR="000C43C9" w:rsidRPr="004F0BB8">
              <w:rPr>
                <w:color w:val="000000"/>
                <w:sz w:val="24"/>
                <w:szCs w:val="24"/>
                <w:lang w:val="ro-RO"/>
              </w:rPr>
              <w:t>i nu are dreptul să transmită/cesioneze obliga</w:t>
            </w:r>
            <w:r w:rsidR="00FD4432" w:rsidRPr="004F0BB8">
              <w:rPr>
                <w:color w:val="000000"/>
                <w:sz w:val="24"/>
                <w:szCs w:val="24"/>
                <w:lang w:val="ro-RO"/>
              </w:rPr>
              <w:t>ț</w:t>
            </w:r>
            <w:r w:rsidR="000C43C9" w:rsidRPr="004F0BB8">
              <w:rPr>
                <w:color w:val="000000"/>
                <w:sz w:val="24"/>
                <w:szCs w:val="24"/>
                <w:lang w:val="ro-RO"/>
              </w:rPr>
              <w:t>iunile şi drepturile sale de</w:t>
            </w:r>
            <w:r w:rsidR="00F83F2F" w:rsidRPr="004F0BB8">
              <w:rPr>
                <w:color w:val="000000"/>
                <w:sz w:val="24"/>
                <w:szCs w:val="24"/>
                <w:lang w:val="ro-RO"/>
              </w:rPr>
              <w:t xml:space="preserve">   </w:t>
            </w:r>
            <w:r w:rsidR="000C43C9" w:rsidRPr="004F0BB8">
              <w:rPr>
                <w:color w:val="000000"/>
                <w:sz w:val="24"/>
                <w:szCs w:val="24"/>
                <w:lang w:val="ro-RO"/>
              </w:rPr>
              <w:t>contract unor ter</w:t>
            </w:r>
            <w:r w:rsidR="00FD4432" w:rsidRPr="004F0BB8">
              <w:rPr>
                <w:color w:val="000000"/>
                <w:sz w:val="24"/>
                <w:szCs w:val="24"/>
                <w:lang w:val="ro-RO"/>
              </w:rPr>
              <w:t>ț</w:t>
            </w:r>
            <w:r w:rsidR="000C43C9" w:rsidRPr="004F0BB8">
              <w:rPr>
                <w:color w:val="000000"/>
                <w:sz w:val="24"/>
                <w:szCs w:val="24"/>
                <w:lang w:val="ro-RO"/>
              </w:rPr>
              <w:t>e persoane, fără înştiin</w:t>
            </w:r>
            <w:r w:rsidR="00FD4432" w:rsidRPr="004F0BB8">
              <w:rPr>
                <w:color w:val="000000"/>
                <w:sz w:val="24"/>
                <w:szCs w:val="24"/>
                <w:lang w:val="ro-RO"/>
              </w:rPr>
              <w:t>ț</w:t>
            </w:r>
            <w:r w:rsidR="000C43C9" w:rsidRPr="004F0BB8">
              <w:rPr>
                <w:color w:val="000000"/>
                <w:sz w:val="24"/>
                <w:szCs w:val="24"/>
                <w:lang w:val="ro-RO"/>
              </w:rPr>
              <w:t>area şi acordul în scris al celeilalte păr</w:t>
            </w:r>
            <w:r w:rsidR="00FD4432" w:rsidRPr="004F0BB8">
              <w:rPr>
                <w:color w:val="000000"/>
                <w:sz w:val="24"/>
                <w:szCs w:val="24"/>
                <w:lang w:val="ro-RO"/>
              </w:rPr>
              <w:t>ț</w:t>
            </w:r>
            <w:r w:rsidR="000C43C9" w:rsidRPr="004F0BB8">
              <w:rPr>
                <w:color w:val="000000"/>
                <w:sz w:val="24"/>
                <w:szCs w:val="24"/>
                <w:lang w:val="ro-RO"/>
              </w:rPr>
              <w:t>i.</w:t>
            </w:r>
          </w:p>
          <w:p w:rsidR="000C43C9" w:rsidRPr="004F0BB8" w:rsidRDefault="001C5B98" w:rsidP="00B16DD4">
            <w:pPr>
              <w:tabs>
                <w:tab w:val="left" w:pos="567"/>
              </w:tabs>
              <w:ind w:left="459" w:hanging="459"/>
              <w:jc w:val="both"/>
              <w:rPr>
                <w:color w:val="000000"/>
                <w:lang w:val="en-US"/>
              </w:rPr>
            </w:pPr>
            <w:r w:rsidRPr="004F0BB8">
              <w:rPr>
                <w:color w:val="000000"/>
                <w:sz w:val="24"/>
                <w:szCs w:val="24"/>
                <w:lang w:val="ro-RO"/>
              </w:rPr>
              <w:t xml:space="preserve">9.4. </w:t>
            </w:r>
            <w:r w:rsidR="000C43C9" w:rsidRPr="004F0BB8">
              <w:rPr>
                <w:color w:val="000000"/>
                <w:sz w:val="24"/>
                <w:szCs w:val="24"/>
                <w:lang w:val="ro-RO"/>
              </w:rPr>
              <w:t xml:space="preserve">Prezentul Contract este întocmit în două exemplare, câte unul pentru fiecare parte, fiecare având </w:t>
            </w:r>
            <w:r w:rsidR="00F83F2F" w:rsidRPr="004F0BB8">
              <w:rPr>
                <w:color w:val="000000"/>
                <w:sz w:val="24"/>
                <w:szCs w:val="24"/>
                <w:lang w:val="ro-RO"/>
              </w:rPr>
              <w:t xml:space="preserve">      </w:t>
            </w:r>
            <w:r w:rsidR="000C43C9" w:rsidRPr="004F0BB8">
              <w:rPr>
                <w:color w:val="000000"/>
                <w:sz w:val="24"/>
                <w:szCs w:val="24"/>
                <w:lang w:val="ro-RO"/>
              </w:rPr>
              <w:t>aceeaşi putere  juridică.</w:t>
            </w:r>
          </w:p>
          <w:p w:rsidR="000C43C9" w:rsidRPr="004F0BB8" w:rsidRDefault="001C5B98" w:rsidP="00B16DD4">
            <w:pPr>
              <w:tabs>
                <w:tab w:val="left" w:pos="567"/>
              </w:tabs>
              <w:ind w:left="459" w:hanging="459"/>
              <w:jc w:val="both"/>
              <w:rPr>
                <w:color w:val="000000"/>
                <w:lang w:val="en-US"/>
              </w:rPr>
            </w:pPr>
            <w:r w:rsidRPr="004F0BB8">
              <w:rPr>
                <w:color w:val="000000"/>
                <w:sz w:val="24"/>
                <w:szCs w:val="24"/>
                <w:lang w:val="ro-RO"/>
              </w:rPr>
              <w:t xml:space="preserve">9.5. </w:t>
            </w:r>
            <w:r w:rsidR="000C43C9" w:rsidRPr="004F0BB8">
              <w:rPr>
                <w:color w:val="000000"/>
                <w:sz w:val="24"/>
                <w:szCs w:val="24"/>
                <w:lang w:val="ro-RO"/>
              </w:rPr>
              <w:t>Prezentul Contract se consideră încheiat şi intră în vigoare la data semnării lui, fiind valabil p</w:t>
            </w:r>
            <w:r w:rsidR="00FF70EC" w:rsidRPr="004F0BB8">
              <w:rPr>
                <w:color w:val="000000"/>
                <w:sz w:val="24"/>
                <w:szCs w:val="24"/>
                <w:lang w:val="ro-RO"/>
              </w:rPr>
              <w:t>â</w:t>
            </w:r>
            <w:r w:rsidR="000C43C9" w:rsidRPr="004F0BB8">
              <w:rPr>
                <w:color w:val="000000"/>
                <w:sz w:val="24"/>
                <w:szCs w:val="24"/>
                <w:lang w:val="ro-RO"/>
              </w:rPr>
              <w:t xml:space="preserve">nă la </w:t>
            </w:r>
            <w:r w:rsidR="0029175B" w:rsidRPr="004F0BB8">
              <w:rPr>
                <w:b/>
                <w:color w:val="000000"/>
                <w:sz w:val="24"/>
                <w:szCs w:val="24"/>
                <w:u w:val="single"/>
                <w:lang w:val="ro-RO"/>
              </w:rPr>
              <w:t xml:space="preserve">31 </w:t>
            </w:r>
            <w:r w:rsidR="00E67CA8" w:rsidRPr="004F0BB8">
              <w:rPr>
                <w:b/>
                <w:color w:val="000000"/>
                <w:sz w:val="24"/>
                <w:szCs w:val="24"/>
                <w:u w:val="single"/>
                <w:lang w:val="ro-RO"/>
              </w:rPr>
              <w:t xml:space="preserve">decembrie </w:t>
            </w:r>
            <w:r w:rsidR="0029175B" w:rsidRPr="004F0BB8">
              <w:rPr>
                <w:b/>
                <w:color w:val="000000"/>
                <w:sz w:val="24"/>
                <w:szCs w:val="24"/>
                <w:u w:val="single"/>
                <w:lang w:val="ro-RO"/>
              </w:rPr>
              <w:t>202</w:t>
            </w:r>
            <w:r w:rsidR="00E67CA8" w:rsidRPr="004F0BB8">
              <w:rPr>
                <w:b/>
                <w:color w:val="000000"/>
                <w:sz w:val="24"/>
                <w:szCs w:val="24"/>
                <w:u w:val="single"/>
                <w:lang w:val="ro-RO"/>
              </w:rPr>
              <w:t>6</w:t>
            </w:r>
            <w:r w:rsidR="000C43C9" w:rsidRPr="004F0BB8">
              <w:rPr>
                <w:color w:val="000000"/>
                <w:sz w:val="24"/>
                <w:szCs w:val="24"/>
                <w:lang w:val="ro-RO"/>
              </w:rPr>
              <w:t>, iar în cazul achitărilor p</w:t>
            </w:r>
            <w:r w:rsidR="00FF70EC" w:rsidRPr="004F0BB8">
              <w:rPr>
                <w:color w:val="000000"/>
                <w:sz w:val="24"/>
                <w:szCs w:val="24"/>
                <w:lang w:val="ro-RO"/>
              </w:rPr>
              <w:t>â</w:t>
            </w:r>
            <w:r w:rsidR="000C43C9" w:rsidRPr="004F0BB8">
              <w:rPr>
                <w:color w:val="000000"/>
                <w:sz w:val="24"/>
                <w:szCs w:val="24"/>
                <w:lang w:val="ro-RO"/>
              </w:rPr>
              <w:t xml:space="preserve">nă la executarea </w:t>
            </w:r>
            <w:r w:rsidR="00FD4432" w:rsidRPr="004F0BB8">
              <w:rPr>
                <w:color w:val="000000"/>
                <w:sz w:val="24"/>
                <w:szCs w:val="24"/>
                <w:lang w:val="ro-RO"/>
              </w:rPr>
              <w:t>integrală</w:t>
            </w:r>
            <w:r w:rsidR="000C43C9" w:rsidRPr="004F0BB8">
              <w:rPr>
                <w:color w:val="000000"/>
                <w:sz w:val="24"/>
                <w:szCs w:val="24"/>
                <w:lang w:val="ro-RO"/>
              </w:rPr>
              <w:t xml:space="preserve"> a obliga</w:t>
            </w:r>
            <w:r w:rsidR="00FD4432" w:rsidRPr="004F0BB8">
              <w:rPr>
                <w:color w:val="000000"/>
                <w:sz w:val="24"/>
                <w:szCs w:val="24"/>
                <w:lang w:val="ro-RO"/>
              </w:rPr>
              <w:t>ț</w:t>
            </w:r>
            <w:r w:rsidR="000C43C9" w:rsidRPr="004F0BB8">
              <w:rPr>
                <w:color w:val="000000"/>
                <w:sz w:val="24"/>
                <w:szCs w:val="24"/>
                <w:lang w:val="ro-RO"/>
              </w:rPr>
              <w:t>iunilor de plă</w:t>
            </w:r>
            <w:r w:rsidR="00FD4432" w:rsidRPr="004F0BB8">
              <w:rPr>
                <w:color w:val="000000"/>
                <w:sz w:val="24"/>
                <w:szCs w:val="24"/>
                <w:lang w:val="ro-RO"/>
              </w:rPr>
              <w:t>ț</w:t>
            </w:r>
            <w:r w:rsidR="000C43C9" w:rsidRPr="004F0BB8">
              <w:rPr>
                <w:color w:val="000000"/>
                <w:sz w:val="24"/>
                <w:szCs w:val="24"/>
                <w:lang w:val="ro-RO"/>
              </w:rPr>
              <w:t>i.</w:t>
            </w:r>
          </w:p>
          <w:p w:rsidR="000C43C9" w:rsidRPr="004F0BB8" w:rsidRDefault="001C5B98" w:rsidP="00B16DD4">
            <w:pPr>
              <w:tabs>
                <w:tab w:val="left" w:pos="567"/>
              </w:tabs>
              <w:ind w:left="459" w:hanging="459"/>
              <w:jc w:val="both"/>
              <w:rPr>
                <w:color w:val="000000"/>
                <w:lang w:val="en-US"/>
              </w:rPr>
            </w:pPr>
            <w:r w:rsidRPr="004F0BB8">
              <w:rPr>
                <w:color w:val="000000"/>
                <w:sz w:val="24"/>
                <w:szCs w:val="24"/>
                <w:lang w:val="ro-RO"/>
              </w:rPr>
              <w:t xml:space="preserve">9.6. </w:t>
            </w:r>
            <w:r w:rsidR="000C43C9" w:rsidRPr="004F0BB8">
              <w:rPr>
                <w:color w:val="000000"/>
                <w:sz w:val="24"/>
                <w:szCs w:val="24"/>
                <w:lang w:val="ro-RO"/>
              </w:rPr>
              <w:t xml:space="preserve">Prezentul contract poate fi completat cu anexe suplimentare după necesitate, care vor fi parte </w:t>
            </w:r>
            <w:r w:rsidR="00F83F2F" w:rsidRPr="004F0BB8">
              <w:rPr>
                <w:color w:val="000000"/>
                <w:sz w:val="24"/>
                <w:szCs w:val="24"/>
                <w:lang w:val="ro-RO"/>
              </w:rPr>
              <w:t xml:space="preserve">    </w:t>
            </w:r>
            <w:r w:rsidR="000C43C9" w:rsidRPr="004F0BB8">
              <w:rPr>
                <w:color w:val="000000"/>
                <w:sz w:val="24"/>
                <w:szCs w:val="24"/>
                <w:lang w:val="ro-RO"/>
              </w:rPr>
              <w:t>integrantă a acestuia, după avizarea şi semnarea acestora de către păr</w:t>
            </w:r>
            <w:r w:rsidR="00FD4432" w:rsidRPr="004F0BB8">
              <w:rPr>
                <w:color w:val="000000"/>
                <w:sz w:val="24"/>
                <w:szCs w:val="24"/>
                <w:lang w:val="ro-RO"/>
              </w:rPr>
              <w:t>ț</w:t>
            </w:r>
            <w:r w:rsidR="000C43C9" w:rsidRPr="004F0BB8">
              <w:rPr>
                <w:color w:val="000000"/>
                <w:sz w:val="24"/>
                <w:szCs w:val="24"/>
                <w:lang w:val="ro-RO"/>
              </w:rPr>
              <w:t>i.</w:t>
            </w:r>
          </w:p>
          <w:p w:rsidR="000C43C9" w:rsidRPr="004F0BB8" w:rsidRDefault="000C43C9" w:rsidP="00B16DD4">
            <w:pPr>
              <w:tabs>
                <w:tab w:val="left" w:pos="567"/>
              </w:tabs>
              <w:ind w:left="459" w:hanging="459"/>
              <w:jc w:val="both"/>
              <w:rPr>
                <w:color w:val="000000"/>
                <w:sz w:val="24"/>
                <w:szCs w:val="24"/>
                <w:lang w:val="ro-RO"/>
              </w:rPr>
            </w:pPr>
          </w:p>
          <w:p w:rsidR="000C43C9" w:rsidRPr="004F0BB8" w:rsidRDefault="002640A8" w:rsidP="00B16DD4">
            <w:pPr>
              <w:ind w:left="360"/>
              <w:jc w:val="center"/>
              <w:rPr>
                <w:color w:val="000000"/>
                <w:lang w:val="en-US"/>
              </w:rPr>
            </w:pPr>
            <w:r w:rsidRPr="004F0BB8">
              <w:rPr>
                <w:rFonts w:eastAsia="Times New Roman"/>
                <w:b/>
                <w:color w:val="000000"/>
                <w:sz w:val="28"/>
                <w:szCs w:val="28"/>
                <w:lang w:val="en-US"/>
              </w:rPr>
              <w:t>10.</w:t>
            </w:r>
            <w:r w:rsidR="000C43C9" w:rsidRPr="004F0BB8">
              <w:rPr>
                <w:rFonts w:eastAsia="Times New Roman"/>
                <w:b/>
                <w:color w:val="000000"/>
                <w:sz w:val="28"/>
                <w:szCs w:val="28"/>
                <w:lang w:val="ro-RO"/>
              </w:rPr>
              <w:t xml:space="preserve"> </w:t>
            </w:r>
            <w:r w:rsidR="000C43C9" w:rsidRPr="004F0BB8">
              <w:rPr>
                <w:b/>
                <w:color w:val="000000"/>
                <w:sz w:val="28"/>
                <w:szCs w:val="28"/>
                <w:lang w:val="ro-RO"/>
              </w:rPr>
              <w:t>Rechizitele juridice, poştale şi de plă</w:t>
            </w:r>
            <w:r w:rsidR="00FD4432" w:rsidRPr="004F0BB8">
              <w:rPr>
                <w:b/>
                <w:color w:val="000000"/>
                <w:sz w:val="28"/>
                <w:szCs w:val="28"/>
                <w:lang w:val="ro-RO"/>
              </w:rPr>
              <w:t>ț</w:t>
            </w:r>
            <w:r w:rsidR="000C43C9" w:rsidRPr="004F0BB8">
              <w:rPr>
                <w:b/>
                <w:color w:val="000000"/>
                <w:sz w:val="28"/>
                <w:szCs w:val="28"/>
                <w:lang w:val="ro-RO"/>
              </w:rPr>
              <w:t>i ale păr</w:t>
            </w:r>
            <w:r w:rsidR="00FD4432" w:rsidRPr="004F0BB8">
              <w:rPr>
                <w:b/>
                <w:color w:val="000000"/>
                <w:sz w:val="28"/>
                <w:szCs w:val="28"/>
                <w:lang w:val="ro-RO"/>
              </w:rPr>
              <w:t>ț</w:t>
            </w:r>
            <w:r w:rsidR="000C43C9" w:rsidRPr="004F0BB8">
              <w:rPr>
                <w:b/>
                <w:color w:val="000000"/>
                <w:sz w:val="28"/>
                <w:szCs w:val="28"/>
                <w:lang w:val="ro-RO"/>
              </w:rPr>
              <w:t>ilor</w:t>
            </w:r>
          </w:p>
          <w:p w:rsidR="000C43C9" w:rsidRPr="004F0BB8" w:rsidRDefault="000C43C9" w:rsidP="00B16DD4">
            <w:pPr>
              <w:tabs>
                <w:tab w:val="left" w:pos="567"/>
              </w:tabs>
              <w:jc w:val="both"/>
              <w:rPr>
                <w:b/>
                <w:color w:val="000000"/>
                <w:sz w:val="24"/>
                <w:szCs w:val="24"/>
                <w:lang w:val="ro-RO"/>
              </w:rPr>
            </w:pPr>
          </w:p>
        </w:tc>
      </w:tr>
      <w:tr w:rsidR="000C43C9" w:rsidRPr="00A25B4C" w:rsidTr="00FF70EC">
        <w:trPr>
          <w:gridAfter w:val="1"/>
          <w:wAfter w:w="15" w:type="dxa"/>
          <w:trHeight w:val="357"/>
        </w:trPr>
        <w:tc>
          <w:tcPr>
            <w:tcW w:w="1384" w:type="dxa"/>
          </w:tcPr>
          <w:p w:rsidR="000C43C9" w:rsidRPr="00A25B4C" w:rsidRDefault="000C43C9" w:rsidP="00B16DD4">
            <w:pPr>
              <w:snapToGrid w:val="0"/>
              <w:ind w:right="-108"/>
              <w:jc w:val="right"/>
              <w:rPr>
                <w:rFonts w:eastAsia="Times New Roman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4961" w:type="dxa"/>
            <w:gridSpan w:val="2"/>
          </w:tcPr>
          <w:p w:rsidR="000C43C9" w:rsidRPr="00A25B4C" w:rsidRDefault="00F83F2F" w:rsidP="00B16DD4">
            <w:pPr>
              <w:ind w:left="34"/>
              <w:rPr>
                <w:color w:val="000000"/>
              </w:rPr>
            </w:pPr>
            <w:r w:rsidRPr="00A25B4C">
              <w:rPr>
                <w:rFonts w:eastAsia="Times New Roman"/>
                <w:b/>
                <w:color w:val="000000"/>
                <w:sz w:val="24"/>
                <w:lang w:val="en-US"/>
              </w:rPr>
              <w:t xml:space="preserve">          </w:t>
            </w:r>
            <w:r w:rsidR="0038241A" w:rsidRPr="00A25B4C">
              <w:rPr>
                <w:rFonts w:eastAsia="Times New Roman"/>
                <w:b/>
                <w:color w:val="000000"/>
                <w:sz w:val="24"/>
                <w:lang w:val="en-US"/>
              </w:rPr>
              <w:t xml:space="preserve"> </w:t>
            </w:r>
            <w:r w:rsidR="000C43C9" w:rsidRPr="00A25B4C">
              <w:rPr>
                <w:rFonts w:eastAsia="Times New Roman"/>
                <w:b/>
                <w:color w:val="000000"/>
                <w:sz w:val="24"/>
                <w:lang w:val="ro-RO"/>
              </w:rPr>
              <w:t>„</w:t>
            </w:r>
            <w:r w:rsidR="000C43C9" w:rsidRPr="00A25B4C">
              <w:rPr>
                <w:b/>
                <w:color w:val="000000"/>
                <w:sz w:val="24"/>
                <w:lang w:val="ro-RO"/>
              </w:rPr>
              <w:t>V</w:t>
            </w:r>
            <w:r w:rsidR="00FF70EC">
              <w:rPr>
                <w:b/>
                <w:color w:val="000000"/>
                <w:sz w:val="24"/>
                <w:lang w:val="ro-RO"/>
              </w:rPr>
              <w:t>â</w:t>
            </w:r>
            <w:r w:rsidR="000C43C9" w:rsidRPr="00A25B4C">
              <w:rPr>
                <w:b/>
                <w:color w:val="000000"/>
                <w:sz w:val="24"/>
                <w:lang w:val="ro-RO"/>
              </w:rPr>
              <w:t>nzătorul”:</w:t>
            </w:r>
          </w:p>
          <w:p w:rsidR="000C43C9" w:rsidRPr="00A25B4C" w:rsidRDefault="000C43C9" w:rsidP="00B16DD4">
            <w:pPr>
              <w:ind w:left="34"/>
              <w:jc w:val="center"/>
              <w:rPr>
                <w:b/>
                <w:color w:val="000000"/>
                <w:sz w:val="24"/>
                <w:lang w:val="ro-RO"/>
              </w:rPr>
            </w:pPr>
          </w:p>
        </w:tc>
        <w:tc>
          <w:tcPr>
            <w:tcW w:w="3720" w:type="dxa"/>
          </w:tcPr>
          <w:p w:rsidR="000C43C9" w:rsidRPr="00A25B4C" w:rsidRDefault="00F83F2F" w:rsidP="00F83F2F">
            <w:pPr>
              <w:rPr>
                <w:color w:val="000000"/>
              </w:rPr>
            </w:pPr>
            <w:r w:rsidRPr="00A25B4C">
              <w:rPr>
                <w:rFonts w:eastAsia="Times New Roman"/>
                <w:b/>
                <w:color w:val="000000"/>
                <w:sz w:val="24"/>
                <w:lang w:val="ro-RO"/>
              </w:rPr>
              <w:t xml:space="preserve">      </w:t>
            </w:r>
            <w:r w:rsidR="000C43C9" w:rsidRPr="00A25B4C">
              <w:rPr>
                <w:rFonts w:eastAsia="Times New Roman"/>
                <w:b/>
                <w:color w:val="000000"/>
                <w:sz w:val="24"/>
                <w:lang w:val="ro-RO"/>
              </w:rPr>
              <w:t>„</w:t>
            </w:r>
            <w:r w:rsidR="000C43C9" w:rsidRPr="00A25B4C">
              <w:rPr>
                <w:b/>
                <w:color w:val="000000"/>
                <w:sz w:val="24"/>
                <w:lang w:val="ro-RO"/>
              </w:rPr>
              <w:t>Cumpărătorul”:</w:t>
            </w:r>
          </w:p>
          <w:p w:rsidR="000C43C9" w:rsidRPr="00A25B4C" w:rsidRDefault="000C43C9" w:rsidP="00B16DD4">
            <w:pPr>
              <w:jc w:val="center"/>
              <w:rPr>
                <w:b/>
                <w:color w:val="000000"/>
                <w:sz w:val="24"/>
                <w:lang w:val="ro-RO"/>
              </w:rPr>
            </w:pPr>
          </w:p>
        </w:tc>
      </w:tr>
      <w:tr w:rsidR="00FF70EC" w:rsidRPr="00C124C8" w:rsidTr="00FF70EC">
        <w:trPr>
          <w:gridAfter w:val="1"/>
          <w:wAfter w:w="15" w:type="dxa"/>
          <w:trHeight w:val="357"/>
        </w:trPr>
        <w:tc>
          <w:tcPr>
            <w:tcW w:w="4928" w:type="dxa"/>
            <w:gridSpan w:val="2"/>
            <w:vAlign w:val="center"/>
          </w:tcPr>
          <w:p w:rsidR="00FF70EC" w:rsidRPr="00A25B4C" w:rsidRDefault="00FF70EC" w:rsidP="0049321B">
            <w:pPr>
              <w:ind w:left="34"/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A25B4C">
              <w:rPr>
                <w:b/>
                <w:color w:val="000000"/>
                <w:sz w:val="24"/>
                <w:szCs w:val="24"/>
                <w:lang w:val="ro-RO" w:eastAsia="ru-RU"/>
              </w:rPr>
              <w:t>„</w:t>
            </w:r>
            <w:r w:rsidR="0049321B">
              <w:rPr>
                <w:b/>
                <w:color w:val="000000"/>
                <w:sz w:val="24"/>
                <w:szCs w:val="24"/>
                <w:lang w:val="ro-RO" w:eastAsia="ru-RU"/>
              </w:rPr>
              <w:t xml:space="preserve">  _________</w:t>
            </w:r>
            <w:r w:rsidRPr="00A25B4C">
              <w:rPr>
                <w:b/>
                <w:color w:val="000000"/>
                <w:sz w:val="24"/>
                <w:szCs w:val="24"/>
                <w:lang w:val="ro-RO" w:eastAsia="ru-RU"/>
              </w:rPr>
              <w:t>” S.R.L.</w:t>
            </w:r>
          </w:p>
        </w:tc>
        <w:tc>
          <w:tcPr>
            <w:tcW w:w="5137" w:type="dxa"/>
            <w:gridSpan w:val="2"/>
            <w:vAlign w:val="center"/>
          </w:tcPr>
          <w:p w:rsidR="00FF70EC" w:rsidRPr="00A25B4C" w:rsidRDefault="00FF70EC" w:rsidP="00FF70EC">
            <w:pPr>
              <w:jc w:val="center"/>
              <w:rPr>
                <w:color w:val="000000"/>
                <w:lang w:val="en-US"/>
              </w:rPr>
            </w:pPr>
            <w:r w:rsidRPr="00A25B4C">
              <w:rPr>
                <w:b/>
                <w:color w:val="000000"/>
                <w:sz w:val="24"/>
                <w:lang w:val="ro-RO"/>
              </w:rPr>
              <w:t>Î.S. „Calea Ferată din Moldova”</w:t>
            </w:r>
          </w:p>
        </w:tc>
      </w:tr>
      <w:tr w:rsidR="00E178E6" w:rsidRPr="00A25B4C" w:rsidTr="00FF70EC">
        <w:trPr>
          <w:gridAfter w:val="1"/>
          <w:wAfter w:w="15" w:type="dxa"/>
          <w:trHeight w:val="357"/>
        </w:trPr>
        <w:tc>
          <w:tcPr>
            <w:tcW w:w="1384" w:type="dxa"/>
          </w:tcPr>
          <w:p w:rsidR="00E178E6" w:rsidRPr="00A25B4C" w:rsidRDefault="00E178E6" w:rsidP="00FF70EC">
            <w:pPr>
              <w:ind w:right="-108"/>
              <w:rPr>
                <w:color w:val="000000"/>
                <w:sz w:val="24"/>
                <w:lang w:val="ro-RO"/>
              </w:rPr>
            </w:pPr>
            <w:r w:rsidRPr="00A25B4C">
              <w:rPr>
                <w:color w:val="000000"/>
                <w:sz w:val="24"/>
                <w:lang w:val="ro-RO"/>
              </w:rPr>
              <w:t>Adresa:</w:t>
            </w:r>
          </w:p>
        </w:tc>
        <w:tc>
          <w:tcPr>
            <w:tcW w:w="3544" w:type="dxa"/>
          </w:tcPr>
          <w:p w:rsidR="00E178E6" w:rsidRPr="00A25B4C" w:rsidRDefault="0049321B" w:rsidP="00CB4F68">
            <w:pPr>
              <w:rPr>
                <w:color w:val="000000"/>
                <w:sz w:val="24"/>
                <w:szCs w:val="24"/>
                <w:lang w:val="en-GB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_</w:t>
            </w:r>
          </w:p>
        </w:tc>
        <w:tc>
          <w:tcPr>
            <w:tcW w:w="1417" w:type="dxa"/>
          </w:tcPr>
          <w:p w:rsidR="00E178E6" w:rsidRPr="00A25B4C" w:rsidRDefault="00E178E6" w:rsidP="00B16DD4">
            <w:pPr>
              <w:ind w:right="-108"/>
              <w:rPr>
                <w:color w:val="000000"/>
                <w:lang w:val="en-US"/>
              </w:rPr>
            </w:pPr>
            <w:r w:rsidRPr="00A25B4C">
              <w:rPr>
                <w:color w:val="000000"/>
                <w:sz w:val="24"/>
                <w:lang w:val="ro-RO"/>
              </w:rPr>
              <w:t>Adresa:</w:t>
            </w:r>
          </w:p>
        </w:tc>
        <w:tc>
          <w:tcPr>
            <w:tcW w:w="3720" w:type="dxa"/>
          </w:tcPr>
          <w:p w:rsidR="00E178E6" w:rsidRPr="00A25B4C" w:rsidRDefault="00E178E6" w:rsidP="00BC0C88">
            <w:pPr>
              <w:rPr>
                <w:color w:val="000000"/>
                <w:lang w:val="en-US"/>
              </w:rPr>
            </w:pPr>
            <w:r w:rsidRPr="00A25B4C">
              <w:rPr>
                <w:color w:val="000000"/>
                <w:sz w:val="24"/>
                <w:lang w:val="ro-RO"/>
              </w:rPr>
              <w:t xml:space="preserve">MD-2012, mun Chişinău, </w:t>
            </w:r>
          </w:p>
          <w:p w:rsidR="00E178E6" w:rsidRPr="00A25B4C" w:rsidRDefault="00E178E6" w:rsidP="00BC0C88">
            <w:pPr>
              <w:rPr>
                <w:color w:val="000000"/>
                <w:lang w:val="en-US"/>
              </w:rPr>
            </w:pPr>
            <w:r w:rsidRPr="00A25B4C">
              <w:rPr>
                <w:color w:val="000000"/>
                <w:sz w:val="24"/>
                <w:lang w:val="ro-RO"/>
              </w:rPr>
              <w:t>str. Vl. Pîrcălab 48</w:t>
            </w:r>
          </w:p>
        </w:tc>
      </w:tr>
      <w:tr w:rsidR="00E178E6" w:rsidRPr="00A25B4C" w:rsidTr="00FF70EC">
        <w:trPr>
          <w:gridAfter w:val="1"/>
          <w:wAfter w:w="15" w:type="dxa"/>
          <w:trHeight w:val="357"/>
        </w:trPr>
        <w:tc>
          <w:tcPr>
            <w:tcW w:w="1384" w:type="dxa"/>
          </w:tcPr>
          <w:p w:rsidR="00E178E6" w:rsidRPr="00A25B4C" w:rsidRDefault="00E178E6" w:rsidP="00FF70EC">
            <w:pPr>
              <w:ind w:right="-108"/>
              <w:rPr>
                <w:color w:val="000000"/>
                <w:sz w:val="24"/>
                <w:lang w:val="ro-RO"/>
              </w:rPr>
            </w:pPr>
            <w:r w:rsidRPr="00A25B4C">
              <w:rPr>
                <w:color w:val="000000"/>
                <w:sz w:val="24"/>
                <w:lang w:val="ro-RO"/>
              </w:rPr>
              <w:t>Tel./Fax:</w:t>
            </w:r>
          </w:p>
        </w:tc>
        <w:tc>
          <w:tcPr>
            <w:tcW w:w="3544" w:type="dxa"/>
          </w:tcPr>
          <w:p w:rsidR="00E178E6" w:rsidRPr="00CB4F68" w:rsidRDefault="00E178E6" w:rsidP="00CB4F68">
            <w:pPr>
              <w:rPr>
                <w:color w:val="000000"/>
                <w:sz w:val="24"/>
                <w:szCs w:val="24"/>
                <w:lang w:val="ro-MO"/>
              </w:rPr>
            </w:pPr>
          </w:p>
        </w:tc>
        <w:tc>
          <w:tcPr>
            <w:tcW w:w="1417" w:type="dxa"/>
          </w:tcPr>
          <w:p w:rsidR="00E178E6" w:rsidRPr="00A25B4C" w:rsidRDefault="00E178E6" w:rsidP="00B16DD4">
            <w:pPr>
              <w:ind w:right="-108"/>
              <w:rPr>
                <w:color w:val="000000"/>
                <w:lang w:val="en-US"/>
              </w:rPr>
            </w:pPr>
            <w:r w:rsidRPr="00A25B4C">
              <w:rPr>
                <w:color w:val="000000"/>
                <w:sz w:val="24"/>
                <w:lang w:val="ro-RO"/>
              </w:rPr>
              <w:t>Tel./Fax:</w:t>
            </w:r>
          </w:p>
        </w:tc>
        <w:tc>
          <w:tcPr>
            <w:tcW w:w="3720" w:type="dxa"/>
          </w:tcPr>
          <w:p w:rsidR="00E178E6" w:rsidRPr="00A25B4C" w:rsidRDefault="00E178E6" w:rsidP="00BC0C88">
            <w:pPr>
              <w:rPr>
                <w:color w:val="000000"/>
                <w:lang w:val="en-US"/>
              </w:rPr>
            </w:pPr>
            <w:r w:rsidRPr="00A25B4C">
              <w:rPr>
                <w:color w:val="000000"/>
                <w:sz w:val="24"/>
                <w:lang w:val="ro-RO"/>
              </w:rPr>
              <w:t>+ (373)22-22-50-67</w:t>
            </w:r>
          </w:p>
        </w:tc>
      </w:tr>
      <w:tr w:rsidR="00E178E6" w:rsidRPr="00A25B4C" w:rsidTr="00FF70EC">
        <w:trPr>
          <w:gridAfter w:val="1"/>
          <w:wAfter w:w="15" w:type="dxa"/>
          <w:trHeight w:val="357"/>
        </w:trPr>
        <w:tc>
          <w:tcPr>
            <w:tcW w:w="1384" w:type="dxa"/>
          </w:tcPr>
          <w:p w:rsidR="00E178E6" w:rsidRPr="00A25B4C" w:rsidRDefault="00E178E6" w:rsidP="00FF70EC">
            <w:pPr>
              <w:ind w:right="-108"/>
              <w:rPr>
                <w:color w:val="000000"/>
                <w:sz w:val="24"/>
                <w:lang w:val="ro-RO"/>
              </w:rPr>
            </w:pPr>
            <w:r w:rsidRPr="00A25B4C">
              <w:rPr>
                <w:color w:val="000000"/>
                <w:sz w:val="24"/>
                <w:lang w:val="ro-RO"/>
              </w:rPr>
              <w:t>E-mail:</w:t>
            </w:r>
          </w:p>
        </w:tc>
        <w:tc>
          <w:tcPr>
            <w:tcW w:w="3544" w:type="dxa"/>
          </w:tcPr>
          <w:p w:rsidR="00E178E6" w:rsidRPr="00A25B4C" w:rsidRDefault="00E178E6" w:rsidP="00BC0C88">
            <w:pPr>
              <w:rPr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</w:tcPr>
          <w:p w:rsidR="00E178E6" w:rsidRPr="00A25B4C" w:rsidRDefault="00E178E6" w:rsidP="00B16DD4">
            <w:pPr>
              <w:ind w:right="-108"/>
              <w:rPr>
                <w:color w:val="000000"/>
              </w:rPr>
            </w:pPr>
            <w:r w:rsidRPr="00A25B4C">
              <w:rPr>
                <w:color w:val="000000"/>
                <w:sz w:val="24"/>
                <w:lang w:val="ro-RO"/>
              </w:rPr>
              <w:t>E-mail:</w:t>
            </w:r>
          </w:p>
        </w:tc>
        <w:tc>
          <w:tcPr>
            <w:tcW w:w="3720" w:type="dxa"/>
          </w:tcPr>
          <w:p w:rsidR="00E178E6" w:rsidRPr="00A25B4C" w:rsidRDefault="00E178E6" w:rsidP="00BC0C88">
            <w:pPr>
              <w:rPr>
                <w:color w:val="000000"/>
              </w:rPr>
            </w:pPr>
            <w:r w:rsidRPr="00A25B4C">
              <w:rPr>
                <w:color w:val="000000"/>
                <w:sz w:val="24"/>
                <w:lang w:val="ro-RO"/>
              </w:rPr>
              <w:t>cfm@railway.md</w:t>
            </w:r>
          </w:p>
        </w:tc>
      </w:tr>
      <w:tr w:rsidR="00E178E6" w:rsidRPr="00A25B4C" w:rsidTr="00FF70EC">
        <w:trPr>
          <w:gridAfter w:val="1"/>
          <w:wAfter w:w="15" w:type="dxa"/>
          <w:trHeight w:val="357"/>
        </w:trPr>
        <w:tc>
          <w:tcPr>
            <w:tcW w:w="1384" w:type="dxa"/>
          </w:tcPr>
          <w:p w:rsidR="00E178E6" w:rsidRPr="00A25B4C" w:rsidRDefault="00E178E6" w:rsidP="00FF70EC">
            <w:pPr>
              <w:ind w:right="-108"/>
              <w:rPr>
                <w:color w:val="000000"/>
                <w:sz w:val="24"/>
                <w:lang w:val="ro-RO"/>
              </w:rPr>
            </w:pPr>
            <w:r w:rsidRPr="00A25B4C">
              <w:rPr>
                <w:color w:val="000000"/>
                <w:sz w:val="24"/>
                <w:lang w:val="ro-RO"/>
              </w:rPr>
              <w:t xml:space="preserve">Banca          </w:t>
            </w:r>
          </w:p>
        </w:tc>
        <w:tc>
          <w:tcPr>
            <w:tcW w:w="3544" w:type="dxa"/>
          </w:tcPr>
          <w:p w:rsidR="00E178E6" w:rsidRPr="00A25B4C" w:rsidRDefault="00E178E6" w:rsidP="00BC0C88">
            <w:pPr>
              <w:rPr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417" w:type="dxa"/>
          </w:tcPr>
          <w:p w:rsidR="00E178E6" w:rsidRPr="00A25B4C" w:rsidRDefault="00E178E6" w:rsidP="00B16DD4">
            <w:pPr>
              <w:ind w:right="-108"/>
              <w:rPr>
                <w:color w:val="000000"/>
                <w:lang w:val="en-US"/>
              </w:rPr>
            </w:pPr>
            <w:r w:rsidRPr="00A25B4C">
              <w:rPr>
                <w:color w:val="000000"/>
                <w:sz w:val="24"/>
                <w:lang w:val="ro-RO"/>
              </w:rPr>
              <w:t>Banca:</w:t>
            </w:r>
          </w:p>
        </w:tc>
        <w:tc>
          <w:tcPr>
            <w:tcW w:w="3720" w:type="dxa"/>
          </w:tcPr>
          <w:p w:rsidR="00E178E6" w:rsidRPr="00A25B4C" w:rsidRDefault="00E178E6" w:rsidP="00BC0C88">
            <w:pPr>
              <w:rPr>
                <w:color w:val="000000"/>
                <w:lang w:val="en-US"/>
              </w:rPr>
            </w:pPr>
            <w:r w:rsidRPr="00A25B4C">
              <w:rPr>
                <w:rFonts w:eastAsia="Times New Roman"/>
                <w:color w:val="000000"/>
                <w:sz w:val="24"/>
                <w:lang w:val="ro-RO"/>
              </w:rPr>
              <w:t xml:space="preserve"> </w:t>
            </w:r>
            <w:r w:rsidRPr="00A25B4C">
              <w:rPr>
                <w:color w:val="000000"/>
                <w:sz w:val="24"/>
                <w:lang w:val="ro-RO"/>
              </w:rPr>
              <w:t xml:space="preserve">BC „Moldova-Agroindbank” SA, </w:t>
            </w:r>
          </w:p>
        </w:tc>
      </w:tr>
      <w:tr w:rsidR="00E178E6" w:rsidRPr="00A25B4C" w:rsidTr="00FF70EC">
        <w:trPr>
          <w:gridAfter w:val="1"/>
          <w:wAfter w:w="15" w:type="dxa"/>
          <w:trHeight w:val="357"/>
        </w:trPr>
        <w:tc>
          <w:tcPr>
            <w:tcW w:w="1384" w:type="dxa"/>
          </w:tcPr>
          <w:p w:rsidR="00E178E6" w:rsidRPr="00A25B4C" w:rsidRDefault="00E178E6" w:rsidP="00FF70EC">
            <w:pPr>
              <w:ind w:right="-108"/>
              <w:rPr>
                <w:color w:val="000000"/>
                <w:sz w:val="24"/>
                <w:lang w:val="ro-RO"/>
              </w:rPr>
            </w:pPr>
            <w:r w:rsidRPr="00A25B4C">
              <w:rPr>
                <w:color w:val="000000"/>
                <w:sz w:val="24"/>
                <w:lang w:val="ro-RO"/>
              </w:rPr>
              <w:t>Cod bancar</w:t>
            </w:r>
            <w:r w:rsidR="00FF70EC">
              <w:rPr>
                <w:color w:val="000000"/>
                <w:sz w:val="24"/>
                <w:lang w:val="en-US"/>
              </w:rPr>
              <w:t>:</w:t>
            </w:r>
            <w:r w:rsidRPr="00A25B4C">
              <w:rPr>
                <w:color w:val="000000"/>
                <w:sz w:val="24"/>
                <w:lang w:val="ro-RO"/>
              </w:rPr>
              <w:t xml:space="preserve">    </w:t>
            </w:r>
            <w:r w:rsidR="00B033E1">
              <w:rPr>
                <w:color w:val="000000"/>
                <w:sz w:val="24"/>
                <w:lang w:val="ro-RO"/>
              </w:rPr>
              <w:t>IBAN</w:t>
            </w:r>
            <w:r w:rsidR="00FF70EC">
              <w:rPr>
                <w:color w:val="000000"/>
                <w:sz w:val="24"/>
                <w:lang w:val="ro-RO"/>
              </w:rPr>
              <w:t>:</w:t>
            </w:r>
          </w:p>
        </w:tc>
        <w:tc>
          <w:tcPr>
            <w:tcW w:w="3544" w:type="dxa"/>
          </w:tcPr>
          <w:p w:rsidR="00E178E6" w:rsidRPr="00A25B4C" w:rsidRDefault="00E178E6" w:rsidP="00BC0C88">
            <w:pPr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E178E6" w:rsidRPr="00A25B4C" w:rsidRDefault="00B033E1" w:rsidP="00B033E1">
            <w:pPr>
              <w:ind w:right="-108"/>
              <w:rPr>
                <w:color w:val="000000"/>
                <w:lang w:val="en-US"/>
              </w:rPr>
            </w:pPr>
            <w:r w:rsidRPr="00A25B4C">
              <w:rPr>
                <w:color w:val="000000"/>
                <w:sz w:val="24"/>
                <w:lang w:val="ro-RO"/>
              </w:rPr>
              <w:t>Cod bancar</w:t>
            </w:r>
            <w:r>
              <w:rPr>
                <w:color w:val="000000"/>
                <w:sz w:val="24"/>
                <w:lang w:val="en-US"/>
              </w:rPr>
              <w:t>:</w:t>
            </w:r>
            <w:r w:rsidRPr="00A25B4C">
              <w:rPr>
                <w:color w:val="000000"/>
                <w:sz w:val="24"/>
                <w:lang w:val="ro-RO"/>
              </w:rPr>
              <w:t xml:space="preserve">    </w:t>
            </w:r>
            <w:r>
              <w:rPr>
                <w:color w:val="000000"/>
                <w:sz w:val="24"/>
                <w:lang w:val="ro-RO"/>
              </w:rPr>
              <w:t>IBAN:</w:t>
            </w:r>
          </w:p>
        </w:tc>
        <w:tc>
          <w:tcPr>
            <w:tcW w:w="3720" w:type="dxa"/>
          </w:tcPr>
          <w:p w:rsidR="00E178E6" w:rsidRPr="00A25B4C" w:rsidRDefault="00E178E6" w:rsidP="00BC0C88">
            <w:pPr>
              <w:rPr>
                <w:color w:val="000000"/>
                <w:sz w:val="24"/>
                <w:lang w:val="ro-RO"/>
              </w:rPr>
            </w:pPr>
            <w:r w:rsidRPr="00A25B4C">
              <w:rPr>
                <w:color w:val="000000"/>
                <w:sz w:val="24"/>
                <w:lang w:val="ro-RO"/>
              </w:rPr>
              <w:t>AGRNMD2X885</w:t>
            </w:r>
          </w:p>
          <w:p w:rsidR="002A68F2" w:rsidRPr="00A25B4C" w:rsidRDefault="002A68F2" w:rsidP="00BC0C88">
            <w:pPr>
              <w:rPr>
                <w:color w:val="000000"/>
                <w:lang w:val="en-US"/>
              </w:rPr>
            </w:pPr>
            <w:r w:rsidRPr="00A25B4C">
              <w:rPr>
                <w:color w:val="000000"/>
                <w:sz w:val="24"/>
                <w:lang w:val="ro-RO"/>
              </w:rPr>
              <w:t>MD73AG000000022512004872</w:t>
            </w:r>
          </w:p>
        </w:tc>
      </w:tr>
      <w:tr w:rsidR="00E178E6" w:rsidRPr="00A25B4C" w:rsidTr="00FF70EC">
        <w:trPr>
          <w:gridAfter w:val="1"/>
          <w:wAfter w:w="15" w:type="dxa"/>
          <w:trHeight w:val="357"/>
        </w:trPr>
        <w:tc>
          <w:tcPr>
            <w:tcW w:w="1384" w:type="dxa"/>
          </w:tcPr>
          <w:p w:rsidR="00E178E6" w:rsidRPr="00A25B4C" w:rsidRDefault="00B033E1" w:rsidP="00FF70EC">
            <w:pPr>
              <w:ind w:right="-108"/>
              <w:rPr>
                <w:color w:val="000000"/>
                <w:sz w:val="24"/>
                <w:lang w:val="ro-RO"/>
              </w:rPr>
            </w:pPr>
            <w:r>
              <w:rPr>
                <w:color w:val="000000"/>
                <w:sz w:val="24"/>
                <w:lang w:val="ro-RO"/>
              </w:rPr>
              <w:t>IDNO</w:t>
            </w:r>
            <w:r w:rsidR="00E178E6" w:rsidRPr="00A25B4C">
              <w:rPr>
                <w:color w:val="000000"/>
                <w:sz w:val="24"/>
                <w:lang w:val="ro-RO"/>
              </w:rPr>
              <w:t>:</w:t>
            </w:r>
          </w:p>
          <w:p w:rsidR="00E178E6" w:rsidRPr="00A25B4C" w:rsidRDefault="00E178E6" w:rsidP="00FF70EC">
            <w:pPr>
              <w:ind w:right="-108"/>
              <w:rPr>
                <w:color w:val="000000"/>
                <w:sz w:val="24"/>
                <w:lang w:val="ro-RO"/>
              </w:rPr>
            </w:pPr>
            <w:r w:rsidRPr="00A25B4C">
              <w:rPr>
                <w:color w:val="000000"/>
                <w:sz w:val="24"/>
                <w:szCs w:val="24"/>
                <w:lang w:val="ro-RO"/>
              </w:rPr>
              <w:t>Cod TVA</w:t>
            </w:r>
            <w:r w:rsidR="00FF70EC">
              <w:rPr>
                <w:color w:val="000000"/>
                <w:sz w:val="24"/>
                <w:szCs w:val="24"/>
                <w:lang w:val="ro-RO"/>
              </w:rPr>
              <w:t>:</w:t>
            </w:r>
          </w:p>
        </w:tc>
        <w:tc>
          <w:tcPr>
            <w:tcW w:w="3544" w:type="dxa"/>
          </w:tcPr>
          <w:p w:rsidR="00E178E6" w:rsidRPr="00A25B4C" w:rsidRDefault="00E178E6" w:rsidP="00BC0C88">
            <w:pPr>
              <w:rPr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</w:tcPr>
          <w:p w:rsidR="00E178E6" w:rsidRPr="00A25B4C" w:rsidRDefault="00B033E1" w:rsidP="00B16DD4">
            <w:pPr>
              <w:ind w:right="-108"/>
              <w:rPr>
                <w:color w:val="000000"/>
              </w:rPr>
            </w:pPr>
            <w:r>
              <w:rPr>
                <w:color w:val="000000"/>
                <w:sz w:val="24"/>
                <w:lang w:val="ro-RO"/>
              </w:rPr>
              <w:t>IDNO</w:t>
            </w:r>
            <w:r w:rsidR="00E178E6" w:rsidRPr="00A25B4C">
              <w:rPr>
                <w:color w:val="000000"/>
                <w:sz w:val="24"/>
                <w:lang w:val="ro-RO"/>
              </w:rPr>
              <w:t>:</w:t>
            </w:r>
          </w:p>
          <w:p w:rsidR="00E178E6" w:rsidRPr="00A25B4C" w:rsidRDefault="00E178E6" w:rsidP="00B16DD4">
            <w:pPr>
              <w:ind w:right="-108"/>
              <w:rPr>
                <w:color w:val="000000"/>
              </w:rPr>
            </w:pPr>
            <w:r w:rsidRPr="00A25B4C">
              <w:rPr>
                <w:color w:val="000000"/>
                <w:sz w:val="24"/>
                <w:szCs w:val="24"/>
                <w:lang w:val="ro-RO"/>
              </w:rPr>
              <w:t>Cod TVA</w:t>
            </w:r>
            <w:r w:rsidRPr="00A25B4C">
              <w:rPr>
                <w:color w:val="000000"/>
                <w:sz w:val="24"/>
                <w:lang w:val="ro-RO"/>
              </w:rPr>
              <w:t>:</w:t>
            </w:r>
          </w:p>
        </w:tc>
        <w:tc>
          <w:tcPr>
            <w:tcW w:w="3720" w:type="dxa"/>
          </w:tcPr>
          <w:p w:rsidR="00E178E6" w:rsidRPr="00A25B4C" w:rsidRDefault="00E178E6" w:rsidP="00BC0C88">
            <w:pPr>
              <w:rPr>
                <w:color w:val="000000"/>
              </w:rPr>
            </w:pPr>
            <w:r w:rsidRPr="00A25B4C">
              <w:rPr>
                <w:color w:val="000000"/>
                <w:sz w:val="24"/>
                <w:lang w:val="ro-RO"/>
              </w:rPr>
              <w:t>1002600001257</w:t>
            </w:r>
          </w:p>
          <w:p w:rsidR="00E178E6" w:rsidRPr="00FF70EC" w:rsidRDefault="00E178E6" w:rsidP="00BC0C88">
            <w:pPr>
              <w:rPr>
                <w:color w:val="000000"/>
                <w:sz w:val="24"/>
                <w:lang w:val="ro-RO"/>
              </w:rPr>
            </w:pPr>
            <w:r w:rsidRPr="00A25B4C">
              <w:rPr>
                <w:color w:val="000000"/>
                <w:sz w:val="24"/>
                <w:lang w:val="ro-RO"/>
              </w:rPr>
              <w:t xml:space="preserve">0200957 </w:t>
            </w:r>
          </w:p>
        </w:tc>
      </w:tr>
      <w:tr w:rsidR="000C43C9" w:rsidRPr="00A25B4C" w:rsidTr="00A82085">
        <w:trPr>
          <w:trHeight w:val="850"/>
        </w:trPr>
        <w:tc>
          <w:tcPr>
            <w:tcW w:w="10080" w:type="dxa"/>
            <w:gridSpan w:val="5"/>
          </w:tcPr>
          <w:p w:rsidR="000C43C9" w:rsidRPr="00A25B4C" w:rsidRDefault="000C43C9" w:rsidP="00B16DD4">
            <w:pPr>
              <w:snapToGrid w:val="0"/>
              <w:ind w:left="360"/>
              <w:jc w:val="center"/>
              <w:rPr>
                <w:rFonts w:eastAsia="Times New Roman"/>
                <w:b/>
                <w:color w:val="000000"/>
                <w:sz w:val="28"/>
                <w:szCs w:val="28"/>
                <w:lang w:val="ro-RO"/>
              </w:rPr>
            </w:pPr>
          </w:p>
          <w:p w:rsidR="000C43C9" w:rsidRPr="00A25B4C" w:rsidRDefault="00AB2BB1" w:rsidP="00B16DD4">
            <w:pPr>
              <w:ind w:left="360"/>
              <w:rPr>
                <w:color w:val="000000"/>
              </w:rPr>
            </w:pPr>
            <w:r w:rsidRPr="00A25B4C">
              <w:rPr>
                <w:rFonts w:eastAsia="Times New Roman"/>
                <w:b/>
                <w:color w:val="000000"/>
                <w:sz w:val="28"/>
                <w:szCs w:val="28"/>
                <w:lang w:val="ro-MO"/>
              </w:rPr>
              <w:t xml:space="preserve">                                       </w:t>
            </w:r>
            <w:r w:rsidR="00BE381A" w:rsidRPr="00A25B4C">
              <w:rPr>
                <w:rFonts w:eastAsia="Times New Roman"/>
                <w:b/>
                <w:color w:val="000000"/>
                <w:sz w:val="28"/>
                <w:szCs w:val="28"/>
              </w:rPr>
              <w:t xml:space="preserve">    </w:t>
            </w:r>
            <w:r w:rsidR="002640A8" w:rsidRPr="00A25B4C">
              <w:rPr>
                <w:rFonts w:eastAsia="Times New Roman"/>
                <w:b/>
                <w:color w:val="000000"/>
                <w:sz w:val="28"/>
                <w:szCs w:val="28"/>
              </w:rPr>
              <w:t>11.</w:t>
            </w:r>
            <w:r w:rsidR="000C43C9" w:rsidRPr="00A25B4C">
              <w:rPr>
                <w:rFonts w:eastAsia="Times New Roman"/>
                <w:b/>
                <w:color w:val="000000"/>
                <w:sz w:val="28"/>
                <w:szCs w:val="28"/>
                <w:lang w:val="ro-RO"/>
              </w:rPr>
              <w:t xml:space="preserve"> </w:t>
            </w:r>
            <w:r w:rsidR="000C43C9" w:rsidRPr="00A25B4C">
              <w:rPr>
                <w:b/>
                <w:color w:val="000000"/>
                <w:sz w:val="28"/>
                <w:szCs w:val="28"/>
                <w:lang w:val="ro-RO"/>
              </w:rPr>
              <w:t>Semnăturile păr</w:t>
            </w:r>
            <w:r w:rsidR="00FD4432">
              <w:rPr>
                <w:b/>
                <w:color w:val="000000"/>
                <w:sz w:val="28"/>
                <w:szCs w:val="28"/>
                <w:lang w:val="ro-RO"/>
              </w:rPr>
              <w:t>ț</w:t>
            </w:r>
            <w:r w:rsidR="000C43C9" w:rsidRPr="00A25B4C">
              <w:rPr>
                <w:b/>
                <w:color w:val="000000"/>
                <w:sz w:val="28"/>
                <w:szCs w:val="28"/>
                <w:lang w:val="ro-RO"/>
              </w:rPr>
              <w:t>ilor</w:t>
            </w:r>
          </w:p>
          <w:p w:rsidR="000C43C9" w:rsidRPr="00A25B4C" w:rsidRDefault="000C43C9" w:rsidP="00B16DD4">
            <w:pPr>
              <w:ind w:left="720"/>
              <w:rPr>
                <w:b/>
                <w:color w:val="000000"/>
                <w:sz w:val="28"/>
                <w:szCs w:val="28"/>
                <w:lang w:val="ro-RO"/>
              </w:rPr>
            </w:pPr>
          </w:p>
        </w:tc>
      </w:tr>
      <w:tr w:rsidR="000C43C9" w:rsidRPr="00E67CA8" w:rsidTr="00A82085">
        <w:trPr>
          <w:trHeight w:val="357"/>
        </w:trPr>
        <w:tc>
          <w:tcPr>
            <w:tcW w:w="4928" w:type="dxa"/>
            <w:gridSpan w:val="2"/>
          </w:tcPr>
          <w:p w:rsidR="000C43C9" w:rsidRPr="00FF70EC" w:rsidRDefault="000C43C9" w:rsidP="00B16DD4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FF70EC">
              <w:rPr>
                <w:rFonts w:eastAsia="Times New Roman"/>
                <w:b/>
                <w:color w:val="000000"/>
                <w:sz w:val="24"/>
                <w:szCs w:val="24"/>
                <w:lang w:val="ro-RO"/>
              </w:rPr>
              <w:t>„</w:t>
            </w:r>
            <w:r w:rsidRPr="00FF70EC">
              <w:rPr>
                <w:b/>
                <w:color w:val="000000"/>
                <w:sz w:val="24"/>
                <w:szCs w:val="24"/>
                <w:lang w:val="ro-RO"/>
              </w:rPr>
              <w:t>V</w:t>
            </w:r>
            <w:r w:rsidR="00FF70EC" w:rsidRPr="00FF70EC">
              <w:rPr>
                <w:b/>
                <w:color w:val="000000"/>
                <w:sz w:val="24"/>
                <w:szCs w:val="24"/>
                <w:lang w:val="ro-MO"/>
              </w:rPr>
              <w:t>â</w:t>
            </w:r>
            <w:r w:rsidRPr="00FF70EC">
              <w:rPr>
                <w:b/>
                <w:color w:val="000000"/>
                <w:sz w:val="24"/>
                <w:szCs w:val="24"/>
                <w:lang w:val="ro-RO"/>
              </w:rPr>
              <w:t>nzătorul”:</w:t>
            </w:r>
          </w:p>
          <w:p w:rsidR="00EA4901" w:rsidRPr="00FF70EC" w:rsidRDefault="00EA4901" w:rsidP="00EA4901">
            <w:pPr>
              <w:rPr>
                <w:b/>
                <w:color w:val="000000"/>
                <w:sz w:val="24"/>
                <w:szCs w:val="24"/>
                <w:lang w:val="ro-RO"/>
              </w:rPr>
            </w:pPr>
            <w:r w:rsidRPr="00FF70EC">
              <w:rPr>
                <w:b/>
                <w:color w:val="000000"/>
                <w:sz w:val="24"/>
                <w:szCs w:val="24"/>
                <w:lang w:val="ro-RO" w:eastAsia="ru-RU"/>
              </w:rPr>
              <w:t xml:space="preserve">          „</w:t>
            </w:r>
            <w:r w:rsidR="0049321B">
              <w:rPr>
                <w:b/>
                <w:color w:val="000000"/>
                <w:sz w:val="24"/>
                <w:szCs w:val="24"/>
                <w:lang w:val="ro-RO" w:eastAsia="ru-RU"/>
              </w:rPr>
              <w:t>______</w:t>
            </w:r>
            <w:r w:rsidRPr="00FF70EC">
              <w:rPr>
                <w:b/>
                <w:color w:val="000000"/>
                <w:sz w:val="24"/>
                <w:szCs w:val="24"/>
                <w:lang w:val="ro-RO" w:eastAsia="ru-RU"/>
              </w:rPr>
              <w:t xml:space="preserve">” S.R.L.                                                         </w:t>
            </w:r>
          </w:p>
          <w:p w:rsidR="00BE381A" w:rsidRPr="00FF70EC" w:rsidRDefault="00BE381A">
            <w:pPr>
              <w:rPr>
                <w:b/>
                <w:color w:val="000000"/>
                <w:sz w:val="24"/>
                <w:szCs w:val="24"/>
                <w:lang w:val="ro-RO"/>
              </w:rPr>
            </w:pPr>
          </w:p>
          <w:p w:rsidR="000C43C9" w:rsidRPr="00FF70EC" w:rsidRDefault="00E06457">
            <w:pPr>
              <w:rPr>
                <w:b/>
                <w:color w:val="000000"/>
                <w:sz w:val="24"/>
                <w:szCs w:val="24"/>
                <w:lang w:val="ro-RO"/>
              </w:rPr>
            </w:pPr>
            <w:r w:rsidRPr="00FF70EC">
              <w:rPr>
                <w:b/>
                <w:color w:val="000000"/>
                <w:sz w:val="24"/>
                <w:szCs w:val="24"/>
                <w:lang w:val="ro-RO"/>
              </w:rPr>
              <w:t>Director</w:t>
            </w:r>
            <w:r w:rsidR="000C43C9" w:rsidRPr="00FF70EC">
              <w:rPr>
                <w:b/>
                <w:color w:val="000000"/>
                <w:sz w:val="24"/>
                <w:szCs w:val="24"/>
                <w:lang w:val="ro-RO"/>
              </w:rPr>
              <w:t>,</w:t>
            </w:r>
          </w:p>
          <w:p w:rsidR="00886058" w:rsidRPr="00FF70EC" w:rsidRDefault="00886058">
            <w:pPr>
              <w:rPr>
                <w:b/>
                <w:color w:val="000000"/>
                <w:sz w:val="24"/>
                <w:szCs w:val="24"/>
                <w:lang w:val="ro-RO"/>
              </w:rPr>
            </w:pPr>
          </w:p>
          <w:p w:rsidR="000C43C9" w:rsidRPr="00FF70EC" w:rsidRDefault="00F85341" w:rsidP="00AA52B8">
            <w:pPr>
              <w:rPr>
                <w:color w:val="000000"/>
                <w:sz w:val="24"/>
                <w:szCs w:val="24"/>
                <w:lang w:val="en-US"/>
              </w:rPr>
            </w:pPr>
            <w:r w:rsidRPr="00FF70EC">
              <w:rPr>
                <w:b/>
                <w:color w:val="000000"/>
                <w:sz w:val="24"/>
                <w:szCs w:val="24"/>
                <w:lang w:val="ro-RO" w:eastAsia="ru-RU"/>
              </w:rPr>
              <w:t>___</w:t>
            </w:r>
            <w:r w:rsidR="00E06457" w:rsidRPr="00FF70EC">
              <w:rPr>
                <w:b/>
                <w:color w:val="000000"/>
                <w:sz w:val="24"/>
                <w:szCs w:val="24"/>
                <w:lang w:val="ro-RO" w:eastAsia="ru-RU"/>
              </w:rPr>
              <w:t>___</w:t>
            </w:r>
            <w:r w:rsidRPr="00FF70EC">
              <w:rPr>
                <w:b/>
                <w:color w:val="000000"/>
                <w:sz w:val="24"/>
                <w:szCs w:val="24"/>
                <w:lang w:val="ro-RO" w:eastAsia="ru-RU"/>
              </w:rPr>
              <w:t>_</w:t>
            </w:r>
            <w:r w:rsidR="00E06457" w:rsidRPr="00FF70EC">
              <w:rPr>
                <w:b/>
                <w:color w:val="000000"/>
                <w:sz w:val="24"/>
                <w:szCs w:val="24"/>
                <w:lang w:val="ro-RO" w:eastAsia="ru-RU"/>
              </w:rPr>
              <w:t>__</w:t>
            </w:r>
            <w:r w:rsidRPr="00FF70EC">
              <w:rPr>
                <w:b/>
                <w:color w:val="000000"/>
                <w:sz w:val="24"/>
                <w:szCs w:val="24"/>
                <w:lang w:val="ro-RO" w:eastAsia="ru-RU"/>
              </w:rPr>
              <w:t>________</w:t>
            </w:r>
          </w:p>
        </w:tc>
        <w:tc>
          <w:tcPr>
            <w:tcW w:w="5152" w:type="dxa"/>
            <w:gridSpan w:val="3"/>
          </w:tcPr>
          <w:p w:rsidR="000C43C9" w:rsidRPr="00FF70EC" w:rsidRDefault="000C43C9" w:rsidP="00B16DD4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FF70EC">
              <w:rPr>
                <w:rFonts w:eastAsia="Times New Roman"/>
                <w:b/>
                <w:color w:val="000000"/>
                <w:sz w:val="24"/>
                <w:szCs w:val="24"/>
                <w:lang w:val="ro-RO"/>
              </w:rPr>
              <w:t>„</w:t>
            </w:r>
            <w:r w:rsidRPr="00FF70EC">
              <w:rPr>
                <w:b/>
                <w:color w:val="000000"/>
                <w:sz w:val="24"/>
                <w:szCs w:val="24"/>
                <w:lang w:val="ro-RO"/>
              </w:rPr>
              <w:t>Cumpărătorul”:</w:t>
            </w:r>
          </w:p>
          <w:p w:rsidR="000C43C9" w:rsidRPr="00FF70EC" w:rsidRDefault="007116AD" w:rsidP="007116AD">
            <w:pPr>
              <w:rPr>
                <w:b/>
                <w:color w:val="000000"/>
                <w:sz w:val="24"/>
                <w:szCs w:val="24"/>
                <w:lang w:val="ro-RO"/>
              </w:rPr>
            </w:pPr>
            <w:r w:rsidRPr="00FF70EC">
              <w:rPr>
                <w:b/>
                <w:color w:val="000000"/>
                <w:sz w:val="24"/>
                <w:szCs w:val="24"/>
                <w:lang w:val="ro-RO"/>
              </w:rPr>
              <w:t xml:space="preserve">   </w:t>
            </w:r>
            <w:r w:rsidR="00EA4901" w:rsidRPr="00FF70EC">
              <w:rPr>
                <w:b/>
                <w:color w:val="000000"/>
                <w:sz w:val="24"/>
                <w:szCs w:val="24"/>
                <w:lang w:val="ro-RO"/>
              </w:rPr>
              <w:t xml:space="preserve">    </w:t>
            </w:r>
            <w:r w:rsidR="000C43C9" w:rsidRPr="00FF70EC">
              <w:rPr>
                <w:b/>
                <w:color w:val="000000"/>
                <w:sz w:val="24"/>
                <w:szCs w:val="24"/>
                <w:lang w:val="ro-RO"/>
              </w:rPr>
              <w:t>Î.S. „Calea Ferată din Moldova”</w:t>
            </w:r>
          </w:p>
          <w:p w:rsidR="001A7C1B" w:rsidRPr="00FF70EC" w:rsidRDefault="001A7C1B" w:rsidP="00B16DD4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  <w:p w:rsidR="00531A00" w:rsidRPr="00531A00" w:rsidRDefault="00E060CB" w:rsidP="00E060CB">
            <w:pPr>
              <w:rPr>
                <w:rFonts w:eastAsia="Times New Roman"/>
                <w:b/>
                <w:sz w:val="24"/>
                <w:lang w:val="ro-RO" w:eastAsia="ru-RU"/>
              </w:rPr>
            </w:pPr>
            <w:r w:rsidRPr="00E060CB">
              <w:rPr>
                <w:b/>
                <w:color w:val="000000"/>
                <w:sz w:val="24"/>
                <w:szCs w:val="24"/>
                <w:lang w:val="en-US"/>
              </w:rPr>
              <w:t xml:space="preserve">       </w:t>
            </w:r>
            <w:r w:rsidR="00531A00" w:rsidRPr="00531A00">
              <w:rPr>
                <w:rFonts w:eastAsia="Times New Roman"/>
                <w:b/>
                <w:sz w:val="24"/>
                <w:lang w:val="ro-RO" w:eastAsia="ru-RU"/>
              </w:rPr>
              <w:t>D</w:t>
            </w:r>
            <w:r w:rsidR="00C17431">
              <w:rPr>
                <w:rFonts w:eastAsia="Times New Roman"/>
                <w:b/>
                <w:sz w:val="24"/>
                <w:lang w:val="ro-RO" w:eastAsia="ru-RU"/>
              </w:rPr>
              <w:t>rector</w:t>
            </w:r>
            <w:r w:rsidR="00531A00" w:rsidRPr="00531A00">
              <w:rPr>
                <w:rFonts w:eastAsia="Times New Roman"/>
                <w:b/>
                <w:sz w:val="24"/>
                <w:lang w:val="ro-RO" w:eastAsia="ru-RU"/>
              </w:rPr>
              <w:t xml:space="preserve"> </w:t>
            </w:r>
            <w:r w:rsidR="00C17431">
              <w:rPr>
                <w:rFonts w:eastAsia="Times New Roman"/>
                <w:b/>
                <w:sz w:val="24"/>
                <w:lang w:val="ro-RO" w:eastAsia="ru-RU"/>
              </w:rPr>
              <w:t>general,</w:t>
            </w:r>
            <w:r w:rsidR="00531A00" w:rsidRPr="00531A00">
              <w:rPr>
                <w:rFonts w:eastAsia="Times New Roman"/>
                <w:b/>
                <w:sz w:val="24"/>
                <w:lang w:val="ro-RO" w:eastAsia="ru-RU"/>
              </w:rPr>
              <w:t xml:space="preserve"> </w:t>
            </w:r>
          </w:p>
          <w:p w:rsidR="00531A00" w:rsidRDefault="00531A00" w:rsidP="00BC0C88">
            <w:pPr>
              <w:rPr>
                <w:b/>
                <w:color w:val="000000"/>
                <w:sz w:val="24"/>
                <w:szCs w:val="24"/>
                <w:lang w:val="ro-RO"/>
              </w:rPr>
            </w:pPr>
          </w:p>
          <w:p w:rsidR="000C43C9" w:rsidRPr="00E060CB" w:rsidRDefault="00E060CB" w:rsidP="00AA52B8">
            <w:pPr>
              <w:rPr>
                <w:color w:val="000000"/>
                <w:sz w:val="24"/>
                <w:szCs w:val="24"/>
                <w:lang w:val="en-US"/>
              </w:rPr>
            </w:pPr>
            <w:r w:rsidRPr="00C17431">
              <w:rPr>
                <w:b/>
                <w:sz w:val="24"/>
                <w:szCs w:val="24"/>
                <w:lang w:val="en-US"/>
              </w:rPr>
              <w:t xml:space="preserve">       </w:t>
            </w:r>
            <w:r w:rsidR="00AA52B8" w:rsidRPr="002B6C19">
              <w:rPr>
                <w:b/>
                <w:sz w:val="24"/>
                <w:szCs w:val="24"/>
                <w:lang w:val="ro-MO"/>
              </w:rPr>
              <w:t>Serghei</w:t>
            </w:r>
            <w:r w:rsidR="00AA52B8">
              <w:rPr>
                <w:b/>
                <w:sz w:val="28"/>
                <w:szCs w:val="28"/>
                <w:lang w:val="ro-RO" w:eastAsia="ru-RU"/>
              </w:rPr>
              <w:t xml:space="preserve"> </w:t>
            </w:r>
            <w:r w:rsidR="00E67CA8" w:rsidRPr="00E67CA8">
              <w:rPr>
                <w:b/>
                <w:sz w:val="24"/>
                <w:szCs w:val="24"/>
                <w:lang w:val="ro-MO"/>
              </w:rPr>
              <w:t xml:space="preserve">COTELINIC </w:t>
            </w:r>
            <w:r w:rsidR="00710EEA" w:rsidRPr="00FF70EC">
              <w:rPr>
                <w:b/>
                <w:color w:val="000000"/>
                <w:sz w:val="24"/>
                <w:szCs w:val="24"/>
                <w:lang w:val="ro-RO"/>
              </w:rPr>
              <w:t>___</w:t>
            </w:r>
            <w:r w:rsidR="00E06457" w:rsidRPr="00FF70EC">
              <w:rPr>
                <w:b/>
                <w:color w:val="000000"/>
                <w:sz w:val="24"/>
                <w:szCs w:val="24"/>
                <w:lang w:val="ro-RO"/>
              </w:rPr>
              <w:t>___</w:t>
            </w:r>
            <w:r w:rsidR="00710EEA" w:rsidRPr="00FF70EC">
              <w:rPr>
                <w:b/>
                <w:color w:val="000000"/>
                <w:sz w:val="24"/>
                <w:szCs w:val="24"/>
                <w:lang w:val="ro-RO"/>
              </w:rPr>
              <w:t>____</w:t>
            </w:r>
            <w:r w:rsidR="00BE381A" w:rsidRPr="00FF70EC">
              <w:rPr>
                <w:b/>
                <w:color w:val="000000"/>
                <w:sz w:val="24"/>
                <w:szCs w:val="24"/>
                <w:lang w:val="ro-RO"/>
              </w:rPr>
              <w:t>_____</w:t>
            </w:r>
            <w:r>
              <w:rPr>
                <w:b/>
                <w:color w:val="000000"/>
                <w:sz w:val="24"/>
                <w:szCs w:val="24"/>
                <w:lang w:val="en-US"/>
              </w:rPr>
              <w:t>_</w:t>
            </w:r>
          </w:p>
        </w:tc>
      </w:tr>
    </w:tbl>
    <w:p w:rsidR="000C43C9" w:rsidRPr="00A25B4C" w:rsidRDefault="000C43C9">
      <w:pPr>
        <w:rPr>
          <w:color w:val="000000"/>
          <w:lang w:val="en-US"/>
        </w:rPr>
      </w:pPr>
    </w:p>
    <w:p w:rsidR="000C43C9" w:rsidRPr="004D6318" w:rsidRDefault="000C43C9">
      <w:pPr>
        <w:pStyle w:val="a9"/>
        <w:pageBreakBefore/>
        <w:ind w:firstLine="0"/>
        <w:jc w:val="right"/>
        <w:rPr>
          <w:rFonts w:ascii="Times New Roman" w:hAnsi="Times New Roman" w:cs="Times New Roman"/>
          <w:color w:val="000000"/>
          <w:lang w:val="en-US"/>
        </w:rPr>
      </w:pPr>
      <w:r w:rsidRPr="004D6318">
        <w:rPr>
          <w:rFonts w:ascii="Times New Roman" w:hAnsi="Times New Roman" w:cs="Times New Roman"/>
          <w:color w:val="000000"/>
          <w:sz w:val="24"/>
          <w:szCs w:val="24"/>
          <w:lang w:val="ro-RO"/>
        </w:rPr>
        <w:lastRenderedPageBreak/>
        <w:t>Anexa nr.1</w:t>
      </w:r>
    </w:p>
    <w:p w:rsidR="000C43C9" w:rsidRPr="004D6318" w:rsidRDefault="000C43C9">
      <w:pPr>
        <w:pStyle w:val="a9"/>
        <w:ind w:firstLine="0"/>
        <w:jc w:val="right"/>
        <w:rPr>
          <w:rFonts w:ascii="Times New Roman" w:hAnsi="Times New Roman" w:cs="Times New Roman"/>
          <w:color w:val="000000"/>
          <w:lang w:val="en-US"/>
        </w:rPr>
      </w:pPr>
      <w:r w:rsidRPr="004D6318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la </w:t>
      </w:r>
      <w:r w:rsidR="00FF70EC">
        <w:rPr>
          <w:rFonts w:ascii="Times New Roman" w:hAnsi="Times New Roman" w:cs="Times New Roman"/>
          <w:color w:val="000000"/>
          <w:sz w:val="24"/>
          <w:szCs w:val="24"/>
          <w:lang w:val="ro-RO"/>
        </w:rPr>
        <w:t>C</w:t>
      </w:r>
      <w:r w:rsidRPr="004D6318">
        <w:rPr>
          <w:rFonts w:ascii="Times New Roman" w:hAnsi="Times New Roman" w:cs="Times New Roman"/>
          <w:color w:val="000000"/>
          <w:sz w:val="24"/>
          <w:szCs w:val="24"/>
          <w:lang w:val="ro-RO"/>
        </w:rPr>
        <w:t>ontractul nr._________</w:t>
      </w:r>
    </w:p>
    <w:p w:rsidR="000C43C9" w:rsidRPr="00EF4093" w:rsidRDefault="000C43C9">
      <w:pPr>
        <w:pStyle w:val="a9"/>
        <w:ind w:firstLine="0"/>
        <w:jc w:val="right"/>
        <w:rPr>
          <w:rFonts w:ascii="Times New Roman" w:hAnsi="Times New Roman" w:cs="Times New Roman"/>
          <w:color w:val="000000"/>
          <w:lang w:val="ru-MO"/>
        </w:rPr>
      </w:pPr>
      <w:r w:rsidRPr="004D6318">
        <w:rPr>
          <w:rFonts w:ascii="Times New Roman" w:hAnsi="Times New Roman" w:cs="Times New Roman"/>
          <w:color w:val="000000"/>
          <w:sz w:val="24"/>
          <w:szCs w:val="24"/>
          <w:lang w:val="ro-RO"/>
        </w:rPr>
        <w:t>din „___</w:t>
      </w:r>
      <w:r w:rsidR="00AF6296" w:rsidRPr="004D6318">
        <w:rPr>
          <w:rFonts w:ascii="Times New Roman" w:hAnsi="Times New Roman" w:cs="Times New Roman"/>
          <w:color w:val="000000"/>
          <w:sz w:val="24"/>
          <w:szCs w:val="24"/>
          <w:lang w:val="ro-RO"/>
        </w:rPr>
        <w:t>” _______ 202</w:t>
      </w:r>
      <w:r w:rsidR="00AA52B8">
        <w:rPr>
          <w:rFonts w:ascii="Times New Roman" w:hAnsi="Times New Roman" w:cs="Times New Roman"/>
          <w:color w:val="000000"/>
          <w:sz w:val="24"/>
          <w:szCs w:val="24"/>
          <w:lang w:val="ro-RO"/>
        </w:rPr>
        <w:t>6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0456"/>
      </w:tblGrid>
      <w:tr w:rsidR="000C43C9" w:rsidRPr="00C124C8" w:rsidTr="00FF70EC">
        <w:trPr>
          <w:trHeight w:val="7684"/>
        </w:trPr>
        <w:tc>
          <w:tcPr>
            <w:tcW w:w="10456" w:type="dxa"/>
            <w:shd w:val="clear" w:color="auto" w:fill="auto"/>
            <w:vAlign w:val="center"/>
          </w:tcPr>
          <w:p w:rsidR="000C43C9" w:rsidRPr="00A25B4C" w:rsidRDefault="000C43C9">
            <w:pPr>
              <w:ind w:left="720"/>
              <w:jc w:val="center"/>
              <w:rPr>
                <w:color w:val="000000"/>
                <w:lang w:val="en-US"/>
              </w:rPr>
            </w:pPr>
            <w:r w:rsidRPr="00A25B4C">
              <w:rPr>
                <w:b/>
                <w:color w:val="000000"/>
                <w:sz w:val="28"/>
                <w:szCs w:val="28"/>
                <w:lang w:val="ro-RO"/>
              </w:rPr>
              <w:t>SPECIFICA</w:t>
            </w:r>
            <w:r w:rsidR="00FD4432">
              <w:rPr>
                <w:b/>
                <w:color w:val="000000"/>
                <w:sz w:val="28"/>
                <w:szCs w:val="28"/>
                <w:lang w:val="ro-RO"/>
              </w:rPr>
              <w:t>Ț</w:t>
            </w:r>
            <w:r w:rsidRPr="00A25B4C">
              <w:rPr>
                <w:b/>
                <w:color w:val="000000"/>
                <w:sz w:val="28"/>
                <w:szCs w:val="28"/>
                <w:lang w:val="ro-RO"/>
              </w:rPr>
              <w:t xml:space="preserve">IA BUNURILOR </w:t>
            </w:r>
          </w:p>
          <w:p w:rsidR="000C43C9" w:rsidRPr="00A25B4C" w:rsidRDefault="000C43C9">
            <w:pPr>
              <w:rPr>
                <w:b/>
                <w:color w:val="000000"/>
                <w:sz w:val="28"/>
                <w:szCs w:val="28"/>
                <w:lang w:val="ro-RO"/>
              </w:rPr>
            </w:pPr>
          </w:p>
          <w:tbl>
            <w:tblPr>
              <w:tblW w:w="94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86"/>
              <w:gridCol w:w="2770"/>
              <w:gridCol w:w="1219"/>
              <w:gridCol w:w="1206"/>
              <w:gridCol w:w="1724"/>
              <w:gridCol w:w="2068"/>
            </w:tblGrid>
            <w:tr w:rsidR="0049321B" w:rsidRPr="00C124C8" w:rsidTr="0049321B">
              <w:trPr>
                <w:trHeight w:val="536"/>
              </w:trPr>
              <w:tc>
                <w:tcPr>
                  <w:tcW w:w="486" w:type="dxa"/>
                  <w:shd w:val="clear" w:color="auto" w:fill="auto"/>
                  <w:vAlign w:val="center"/>
                </w:tcPr>
                <w:p w:rsidR="0049321B" w:rsidRPr="004D6318" w:rsidRDefault="0049321B">
                  <w:pPr>
                    <w:pStyle w:val="a9"/>
                    <w:ind w:firstLine="0"/>
                    <w:jc w:val="center"/>
                    <w:rPr>
                      <w:rFonts w:ascii="Times New Roman" w:hAnsi="Times New Roman" w:cs="Times New Roman"/>
                      <w:color w:val="000000"/>
                      <w:lang w:val="en-US"/>
                    </w:rPr>
                  </w:pPr>
                  <w:r w:rsidRPr="004D6318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val="ro-RO"/>
                    </w:rPr>
                    <w:t>Nr.</w:t>
                  </w:r>
                </w:p>
              </w:tc>
              <w:tc>
                <w:tcPr>
                  <w:tcW w:w="2770" w:type="dxa"/>
                  <w:shd w:val="clear" w:color="auto" w:fill="auto"/>
                  <w:vAlign w:val="center"/>
                </w:tcPr>
                <w:p w:rsidR="0049321B" w:rsidRPr="004D6318" w:rsidRDefault="0049321B">
                  <w:pPr>
                    <w:pStyle w:val="a9"/>
                    <w:ind w:firstLine="0"/>
                    <w:jc w:val="center"/>
                    <w:rPr>
                      <w:rFonts w:ascii="Times New Roman" w:hAnsi="Times New Roman" w:cs="Times New Roman"/>
                      <w:color w:val="000000"/>
                      <w:lang w:val="en-US"/>
                    </w:rPr>
                  </w:pPr>
                  <w:r w:rsidRPr="004D6318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val="ro-RO"/>
                    </w:rPr>
                    <w:t>Denumirea și caracteristic</w:t>
                  </w:r>
                  <w: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val="ro-RO"/>
                    </w:rPr>
                    <w:t>i</w:t>
                  </w:r>
                  <w:r w:rsidRPr="004D6318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val="ro-RO"/>
                    </w:rPr>
                    <w:t>le</w:t>
                  </w:r>
                </w:p>
                <w:p w:rsidR="0049321B" w:rsidRPr="004D6318" w:rsidRDefault="0049321B">
                  <w:pPr>
                    <w:pStyle w:val="a9"/>
                    <w:ind w:firstLine="0"/>
                    <w:jc w:val="center"/>
                    <w:rPr>
                      <w:rFonts w:ascii="Times New Roman" w:hAnsi="Times New Roman" w:cs="Times New Roman"/>
                      <w:color w:val="000000"/>
                      <w:lang w:val="en-US"/>
                    </w:rPr>
                  </w:pPr>
                  <w:r w:rsidRPr="004D6318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val="ro-RO"/>
                    </w:rPr>
                    <w:t>bunurilor</w:t>
                  </w:r>
                </w:p>
              </w:tc>
              <w:tc>
                <w:tcPr>
                  <w:tcW w:w="1219" w:type="dxa"/>
                  <w:shd w:val="clear" w:color="auto" w:fill="auto"/>
                  <w:vAlign w:val="center"/>
                </w:tcPr>
                <w:p w:rsidR="0049321B" w:rsidRPr="004D6318" w:rsidRDefault="0049321B">
                  <w:pPr>
                    <w:jc w:val="center"/>
                    <w:rPr>
                      <w:color w:val="000000"/>
                      <w:lang w:val="en-US"/>
                    </w:rPr>
                  </w:pPr>
                  <w:r w:rsidRPr="004D6318">
                    <w:rPr>
                      <w:b/>
                      <w:color w:val="000000"/>
                      <w:sz w:val="24"/>
                      <w:szCs w:val="24"/>
                      <w:lang w:val="ro-RO"/>
                    </w:rPr>
                    <w:t>Unit de măsură</w:t>
                  </w:r>
                </w:p>
              </w:tc>
              <w:tc>
                <w:tcPr>
                  <w:tcW w:w="1206" w:type="dxa"/>
                  <w:shd w:val="clear" w:color="auto" w:fill="auto"/>
                  <w:vAlign w:val="center"/>
                </w:tcPr>
                <w:p w:rsidR="0049321B" w:rsidRPr="004D6318" w:rsidRDefault="0049321B">
                  <w:pPr>
                    <w:jc w:val="center"/>
                    <w:rPr>
                      <w:color w:val="000000"/>
                      <w:lang w:val="en-US"/>
                    </w:rPr>
                  </w:pPr>
                  <w:r w:rsidRPr="004D6318">
                    <w:rPr>
                      <w:b/>
                      <w:color w:val="000000"/>
                      <w:sz w:val="24"/>
                      <w:szCs w:val="24"/>
                      <w:lang w:val="ro-RO"/>
                    </w:rPr>
                    <w:t>Cantitatea</w:t>
                  </w:r>
                </w:p>
              </w:tc>
              <w:tc>
                <w:tcPr>
                  <w:tcW w:w="1724" w:type="dxa"/>
                  <w:shd w:val="clear" w:color="auto" w:fill="auto"/>
                  <w:vAlign w:val="center"/>
                </w:tcPr>
                <w:p w:rsidR="0049321B" w:rsidRPr="004D6318" w:rsidRDefault="0049321B">
                  <w:pPr>
                    <w:jc w:val="center"/>
                    <w:rPr>
                      <w:color w:val="000000"/>
                      <w:lang w:val="en-US"/>
                    </w:rPr>
                  </w:pPr>
                  <w:r w:rsidRPr="004D6318">
                    <w:rPr>
                      <w:b/>
                      <w:color w:val="000000"/>
                      <w:sz w:val="24"/>
                      <w:szCs w:val="24"/>
                      <w:lang w:val="ro-RO"/>
                    </w:rPr>
                    <w:t>Pre</w:t>
                  </w:r>
                  <w:r>
                    <w:rPr>
                      <w:b/>
                      <w:color w:val="000000"/>
                      <w:sz w:val="24"/>
                      <w:szCs w:val="24"/>
                      <w:lang w:val="ro-RO"/>
                    </w:rPr>
                    <w:t>ț</w:t>
                  </w:r>
                  <w:r w:rsidRPr="004D6318">
                    <w:rPr>
                      <w:b/>
                      <w:color w:val="000000"/>
                      <w:sz w:val="24"/>
                      <w:szCs w:val="24"/>
                      <w:lang w:val="ro-RO"/>
                    </w:rPr>
                    <w:t>ul, unit</w:t>
                  </w:r>
                </w:p>
                <w:p w:rsidR="0049321B" w:rsidRPr="004D6318" w:rsidRDefault="0049321B">
                  <w:pPr>
                    <w:jc w:val="center"/>
                    <w:rPr>
                      <w:color w:val="000000"/>
                      <w:lang w:val="en-US"/>
                    </w:rPr>
                  </w:pPr>
                  <w:r>
                    <w:rPr>
                      <w:b/>
                      <w:color w:val="000000"/>
                      <w:sz w:val="24"/>
                      <w:szCs w:val="24"/>
                      <w:lang w:val="ro-RO"/>
                    </w:rPr>
                    <w:t>cu</w:t>
                  </w:r>
                  <w:r w:rsidRPr="004D6318">
                    <w:rPr>
                      <w:b/>
                      <w:color w:val="000000"/>
                      <w:sz w:val="24"/>
                      <w:szCs w:val="24"/>
                      <w:lang w:val="ro-RO"/>
                    </w:rPr>
                    <w:t xml:space="preserve"> TVA,</w:t>
                  </w:r>
                </w:p>
                <w:p w:rsidR="0049321B" w:rsidRPr="004D6318" w:rsidRDefault="0049321B">
                  <w:pPr>
                    <w:jc w:val="center"/>
                    <w:rPr>
                      <w:color w:val="000000"/>
                      <w:lang w:val="en-US"/>
                    </w:rPr>
                  </w:pPr>
                  <w:r w:rsidRPr="004D6318">
                    <w:rPr>
                      <w:b/>
                      <w:color w:val="000000"/>
                      <w:sz w:val="24"/>
                      <w:szCs w:val="24"/>
                      <w:lang w:val="en-US"/>
                    </w:rPr>
                    <w:t>MDL</w:t>
                  </w:r>
                  <w:r w:rsidRPr="004D6318">
                    <w:rPr>
                      <w:b/>
                      <w:color w:val="000000"/>
                      <w:sz w:val="24"/>
                      <w:szCs w:val="24"/>
                      <w:lang w:val="ro-RO"/>
                    </w:rPr>
                    <w:t>/unit.</w:t>
                  </w:r>
                </w:p>
              </w:tc>
              <w:tc>
                <w:tcPr>
                  <w:tcW w:w="2068" w:type="dxa"/>
                </w:tcPr>
                <w:p w:rsidR="0049321B" w:rsidRPr="004D6318" w:rsidRDefault="0049321B" w:rsidP="003D7BC9">
                  <w:pPr>
                    <w:jc w:val="center"/>
                    <w:rPr>
                      <w:color w:val="000000"/>
                      <w:lang w:val="en-US"/>
                    </w:rPr>
                  </w:pPr>
                  <w:r w:rsidRPr="004D6318">
                    <w:rPr>
                      <w:b/>
                      <w:color w:val="000000"/>
                      <w:sz w:val="24"/>
                      <w:szCs w:val="24"/>
                      <w:lang w:val="ro-RO"/>
                    </w:rPr>
                    <w:t>Suma</w:t>
                  </w:r>
                </w:p>
                <w:p w:rsidR="0049321B" w:rsidRPr="004D6318" w:rsidRDefault="0049321B" w:rsidP="003D7BC9">
                  <w:pPr>
                    <w:jc w:val="center"/>
                    <w:rPr>
                      <w:color w:val="000000"/>
                      <w:lang w:val="en-US"/>
                    </w:rPr>
                  </w:pPr>
                  <w:r>
                    <w:rPr>
                      <w:b/>
                      <w:color w:val="000000"/>
                      <w:sz w:val="24"/>
                      <w:szCs w:val="24"/>
                      <w:lang w:val="ro-RO"/>
                    </w:rPr>
                    <w:t>cu</w:t>
                  </w:r>
                  <w:r w:rsidRPr="004D6318">
                    <w:rPr>
                      <w:b/>
                      <w:color w:val="000000"/>
                      <w:sz w:val="24"/>
                      <w:szCs w:val="24"/>
                      <w:lang w:val="ro-RO"/>
                    </w:rPr>
                    <w:t xml:space="preserve"> TVA,</w:t>
                  </w:r>
                </w:p>
                <w:p w:rsidR="0049321B" w:rsidRPr="004D6318" w:rsidRDefault="0049321B" w:rsidP="003D7BC9">
                  <w:pPr>
                    <w:jc w:val="center"/>
                    <w:rPr>
                      <w:color w:val="000000"/>
                      <w:lang w:val="en-US"/>
                    </w:rPr>
                  </w:pPr>
                  <w:r w:rsidRPr="004D6318">
                    <w:rPr>
                      <w:b/>
                      <w:color w:val="000000"/>
                      <w:sz w:val="24"/>
                      <w:szCs w:val="24"/>
                      <w:lang w:val="ro-RO"/>
                    </w:rPr>
                    <w:t>MDL</w:t>
                  </w:r>
                </w:p>
              </w:tc>
            </w:tr>
            <w:tr w:rsidR="0049321B" w:rsidRPr="00C124C8" w:rsidTr="0049321B">
              <w:trPr>
                <w:trHeight w:val="536"/>
              </w:trPr>
              <w:tc>
                <w:tcPr>
                  <w:tcW w:w="486" w:type="dxa"/>
                  <w:shd w:val="clear" w:color="auto" w:fill="D9D9D9"/>
                  <w:vAlign w:val="center"/>
                </w:tcPr>
                <w:p w:rsidR="0049321B" w:rsidRPr="004D6318" w:rsidRDefault="0049321B" w:rsidP="00755B8F">
                  <w:pPr>
                    <w:pStyle w:val="a9"/>
                    <w:ind w:firstLine="0"/>
                    <w:jc w:val="center"/>
                    <w:rPr>
                      <w:rFonts w:ascii="Times New Roman" w:hAnsi="Times New Roman" w:cs="Times New Roman"/>
                      <w:color w:val="00000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val="ro-RO"/>
                    </w:rPr>
                    <w:t>I</w:t>
                  </w:r>
                </w:p>
              </w:tc>
              <w:tc>
                <w:tcPr>
                  <w:tcW w:w="2770" w:type="dxa"/>
                  <w:shd w:val="clear" w:color="auto" w:fill="D9D9D9"/>
                  <w:vAlign w:val="center"/>
                </w:tcPr>
                <w:p w:rsidR="0049321B" w:rsidRPr="004D6318" w:rsidRDefault="0049321B" w:rsidP="00755B8F">
                  <w:pPr>
                    <w:pStyle w:val="a9"/>
                    <w:ind w:firstLine="0"/>
                    <w:jc w:val="center"/>
                    <w:rPr>
                      <w:rFonts w:ascii="Times New Roman" w:hAnsi="Times New Roman" w:cs="Times New Roman"/>
                      <w:color w:val="00000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val="ro-RO"/>
                    </w:rPr>
                    <w:t>II</w:t>
                  </w:r>
                </w:p>
              </w:tc>
              <w:tc>
                <w:tcPr>
                  <w:tcW w:w="1219" w:type="dxa"/>
                  <w:shd w:val="clear" w:color="auto" w:fill="D9D9D9"/>
                  <w:vAlign w:val="center"/>
                </w:tcPr>
                <w:p w:rsidR="0049321B" w:rsidRPr="004D6318" w:rsidRDefault="0049321B" w:rsidP="00755B8F">
                  <w:pPr>
                    <w:jc w:val="center"/>
                    <w:rPr>
                      <w:color w:val="000000"/>
                      <w:lang w:val="en-US"/>
                    </w:rPr>
                  </w:pPr>
                  <w:r>
                    <w:rPr>
                      <w:b/>
                      <w:color w:val="000000"/>
                      <w:sz w:val="24"/>
                      <w:szCs w:val="24"/>
                      <w:lang w:val="ro-RO"/>
                    </w:rPr>
                    <w:t>III</w:t>
                  </w:r>
                </w:p>
              </w:tc>
              <w:tc>
                <w:tcPr>
                  <w:tcW w:w="1206" w:type="dxa"/>
                  <w:shd w:val="clear" w:color="auto" w:fill="D9D9D9"/>
                  <w:vAlign w:val="center"/>
                </w:tcPr>
                <w:p w:rsidR="0049321B" w:rsidRPr="004D6318" w:rsidRDefault="0049321B" w:rsidP="00755B8F">
                  <w:pPr>
                    <w:jc w:val="center"/>
                    <w:rPr>
                      <w:color w:val="000000"/>
                      <w:lang w:val="en-US"/>
                    </w:rPr>
                  </w:pPr>
                  <w:r>
                    <w:rPr>
                      <w:b/>
                      <w:color w:val="000000"/>
                      <w:sz w:val="24"/>
                      <w:szCs w:val="24"/>
                      <w:lang w:val="ro-RO"/>
                    </w:rPr>
                    <w:t>IV</w:t>
                  </w:r>
                </w:p>
              </w:tc>
              <w:tc>
                <w:tcPr>
                  <w:tcW w:w="1724" w:type="dxa"/>
                  <w:shd w:val="clear" w:color="auto" w:fill="D9D9D9"/>
                  <w:vAlign w:val="center"/>
                </w:tcPr>
                <w:p w:rsidR="0049321B" w:rsidRPr="004D6318" w:rsidRDefault="0049321B" w:rsidP="00755B8F">
                  <w:pPr>
                    <w:jc w:val="center"/>
                    <w:rPr>
                      <w:color w:val="000000"/>
                      <w:lang w:val="en-US"/>
                    </w:rPr>
                  </w:pPr>
                  <w:r>
                    <w:rPr>
                      <w:b/>
                      <w:color w:val="000000"/>
                      <w:sz w:val="24"/>
                      <w:szCs w:val="24"/>
                      <w:lang w:val="ro-RO"/>
                    </w:rPr>
                    <w:t>V</w:t>
                  </w:r>
                </w:p>
              </w:tc>
              <w:tc>
                <w:tcPr>
                  <w:tcW w:w="2068" w:type="dxa"/>
                  <w:shd w:val="clear" w:color="auto" w:fill="D9D9D9"/>
                  <w:vAlign w:val="center"/>
                </w:tcPr>
                <w:p w:rsidR="0049321B" w:rsidRPr="004D6318" w:rsidRDefault="0049321B" w:rsidP="003D7BC9">
                  <w:pPr>
                    <w:jc w:val="center"/>
                    <w:rPr>
                      <w:color w:val="000000"/>
                      <w:lang w:val="en-US"/>
                    </w:rPr>
                  </w:pPr>
                  <w:r>
                    <w:rPr>
                      <w:b/>
                      <w:color w:val="000000"/>
                      <w:sz w:val="24"/>
                      <w:szCs w:val="24"/>
                      <w:lang w:val="ro-RO"/>
                    </w:rPr>
                    <w:t>VI</w:t>
                  </w:r>
                </w:p>
              </w:tc>
            </w:tr>
            <w:tr w:rsidR="0049321B" w:rsidRPr="00C124C8" w:rsidTr="0049321B">
              <w:trPr>
                <w:trHeight w:val="488"/>
              </w:trPr>
              <w:tc>
                <w:tcPr>
                  <w:tcW w:w="486" w:type="dxa"/>
                  <w:shd w:val="clear" w:color="auto" w:fill="auto"/>
                  <w:vAlign w:val="center"/>
                </w:tcPr>
                <w:p w:rsidR="0049321B" w:rsidRPr="004D6318" w:rsidRDefault="0049321B" w:rsidP="00D4589B">
                  <w:pPr>
                    <w:jc w:val="right"/>
                    <w:rPr>
                      <w:b/>
                      <w:color w:val="000000"/>
                      <w:lang w:val="ro-RO"/>
                    </w:rPr>
                  </w:pPr>
                  <w:r w:rsidRPr="004D6318">
                    <w:rPr>
                      <w:b/>
                      <w:color w:val="000000"/>
                      <w:lang w:val="ro-RO"/>
                    </w:rPr>
                    <w:t>1.</w:t>
                  </w:r>
                </w:p>
              </w:tc>
              <w:tc>
                <w:tcPr>
                  <w:tcW w:w="2770" w:type="dxa"/>
                  <w:shd w:val="clear" w:color="auto" w:fill="auto"/>
                  <w:vAlign w:val="center"/>
                </w:tcPr>
                <w:p w:rsidR="0049321B" w:rsidRPr="004D6318" w:rsidRDefault="0049321B" w:rsidP="00924BC6">
                  <w:pPr>
                    <w:ind w:left="-194" w:right="-107"/>
                    <w:rPr>
                      <w:color w:val="000000"/>
                      <w:sz w:val="24"/>
                      <w:lang w:val="en-US"/>
                    </w:rPr>
                  </w:pPr>
                </w:p>
              </w:tc>
              <w:tc>
                <w:tcPr>
                  <w:tcW w:w="1219" w:type="dxa"/>
                  <w:shd w:val="clear" w:color="auto" w:fill="auto"/>
                  <w:vAlign w:val="center"/>
                </w:tcPr>
                <w:p w:rsidR="0049321B" w:rsidRPr="004D6318" w:rsidRDefault="0049321B" w:rsidP="00D4589B">
                  <w:pPr>
                    <w:jc w:val="center"/>
                    <w:rPr>
                      <w:color w:val="000000"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1206" w:type="dxa"/>
                  <w:vAlign w:val="center"/>
                </w:tcPr>
                <w:p w:rsidR="0049321B" w:rsidRPr="00DD4516" w:rsidRDefault="0049321B" w:rsidP="00AA52B8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724" w:type="dxa"/>
                  <w:vAlign w:val="center"/>
                </w:tcPr>
                <w:p w:rsidR="0049321B" w:rsidRPr="00FF70EC" w:rsidRDefault="0049321B" w:rsidP="00AA52B8">
                  <w:pPr>
                    <w:jc w:val="center"/>
                    <w:rPr>
                      <w:bCs/>
                      <w:color w:val="00000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2068" w:type="dxa"/>
                  <w:vAlign w:val="center"/>
                </w:tcPr>
                <w:p w:rsidR="0049321B" w:rsidRPr="00FF70EC" w:rsidRDefault="0049321B" w:rsidP="00973814">
                  <w:pPr>
                    <w:jc w:val="right"/>
                    <w:rPr>
                      <w:bCs/>
                      <w:color w:val="000000"/>
                      <w:sz w:val="24"/>
                      <w:szCs w:val="24"/>
                      <w:lang w:val="en-US"/>
                    </w:rPr>
                  </w:pPr>
                </w:p>
              </w:tc>
            </w:tr>
            <w:tr w:rsidR="0049321B" w:rsidRPr="00C124C8" w:rsidTr="0049321B">
              <w:trPr>
                <w:trHeight w:val="488"/>
              </w:trPr>
              <w:tc>
                <w:tcPr>
                  <w:tcW w:w="486" w:type="dxa"/>
                  <w:shd w:val="clear" w:color="auto" w:fill="auto"/>
                  <w:vAlign w:val="center"/>
                </w:tcPr>
                <w:p w:rsidR="0049321B" w:rsidRPr="004D6318" w:rsidRDefault="00C124C8" w:rsidP="00D4589B">
                  <w:pPr>
                    <w:jc w:val="right"/>
                    <w:rPr>
                      <w:b/>
                      <w:color w:val="000000"/>
                      <w:lang w:val="en-US"/>
                    </w:rPr>
                  </w:pPr>
                  <w:r>
                    <w:rPr>
                      <w:b/>
                      <w:color w:val="000000"/>
                      <w:lang w:val="en-US"/>
                    </w:rPr>
                    <w:t>2.</w:t>
                  </w:r>
                </w:p>
              </w:tc>
              <w:tc>
                <w:tcPr>
                  <w:tcW w:w="2770" w:type="dxa"/>
                  <w:shd w:val="clear" w:color="auto" w:fill="auto"/>
                  <w:vAlign w:val="center"/>
                </w:tcPr>
                <w:p w:rsidR="0049321B" w:rsidRPr="004D6318" w:rsidRDefault="0049321B" w:rsidP="00D4589B">
                  <w:pPr>
                    <w:rPr>
                      <w:rFonts w:eastAsia="Times New Roman"/>
                      <w:color w:val="000000"/>
                      <w:lang w:val="en-US" w:eastAsia="en-US"/>
                    </w:rPr>
                  </w:pPr>
                </w:p>
              </w:tc>
              <w:tc>
                <w:tcPr>
                  <w:tcW w:w="1219" w:type="dxa"/>
                  <w:shd w:val="clear" w:color="auto" w:fill="auto"/>
                  <w:vAlign w:val="center"/>
                </w:tcPr>
                <w:p w:rsidR="0049321B" w:rsidRPr="004D6318" w:rsidRDefault="0049321B" w:rsidP="00D4589B">
                  <w:pPr>
                    <w:rPr>
                      <w:color w:val="000000"/>
                      <w:sz w:val="24"/>
                      <w:szCs w:val="24"/>
                      <w:lang w:val="ro-MO"/>
                    </w:rPr>
                  </w:pPr>
                </w:p>
              </w:tc>
              <w:tc>
                <w:tcPr>
                  <w:tcW w:w="1206" w:type="dxa"/>
                  <w:vAlign w:val="center"/>
                </w:tcPr>
                <w:p w:rsidR="0049321B" w:rsidRPr="004D6318" w:rsidRDefault="0049321B" w:rsidP="00D4589B">
                  <w:pPr>
                    <w:jc w:val="center"/>
                    <w:rPr>
                      <w:bCs/>
                      <w:color w:val="000000"/>
                      <w:lang w:val="en-US"/>
                    </w:rPr>
                  </w:pPr>
                </w:p>
              </w:tc>
              <w:tc>
                <w:tcPr>
                  <w:tcW w:w="1724" w:type="dxa"/>
                  <w:vAlign w:val="center"/>
                </w:tcPr>
                <w:p w:rsidR="0049321B" w:rsidRPr="00FF70EC" w:rsidRDefault="0049321B" w:rsidP="00FF70EC">
                  <w:pPr>
                    <w:jc w:val="right"/>
                    <w:rPr>
                      <w:bCs/>
                      <w:color w:val="000000"/>
                      <w:lang w:val="en-US"/>
                    </w:rPr>
                  </w:pPr>
                </w:p>
              </w:tc>
              <w:tc>
                <w:tcPr>
                  <w:tcW w:w="2068" w:type="dxa"/>
                  <w:vAlign w:val="center"/>
                </w:tcPr>
                <w:p w:rsidR="0049321B" w:rsidRPr="00FF70EC" w:rsidRDefault="0049321B" w:rsidP="003D7BC9">
                  <w:pPr>
                    <w:jc w:val="right"/>
                    <w:rPr>
                      <w:b/>
                      <w:bCs/>
                      <w:color w:val="000000"/>
                      <w:sz w:val="24"/>
                      <w:szCs w:val="24"/>
                      <w:lang w:val="en-US"/>
                    </w:rPr>
                  </w:pPr>
                </w:p>
              </w:tc>
            </w:tr>
            <w:tr w:rsidR="00C124C8" w:rsidRPr="00C124C8" w:rsidTr="0049321B">
              <w:trPr>
                <w:trHeight w:val="488"/>
              </w:trPr>
              <w:tc>
                <w:tcPr>
                  <w:tcW w:w="486" w:type="dxa"/>
                  <w:shd w:val="clear" w:color="auto" w:fill="auto"/>
                  <w:vAlign w:val="center"/>
                </w:tcPr>
                <w:p w:rsidR="00C124C8" w:rsidRPr="004D6318" w:rsidRDefault="00C124C8" w:rsidP="00D4589B">
                  <w:pPr>
                    <w:jc w:val="right"/>
                    <w:rPr>
                      <w:b/>
                      <w:color w:val="000000"/>
                      <w:lang w:val="en-US"/>
                    </w:rPr>
                  </w:pPr>
                  <w:r>
                    <w:rPr>
                      <w:b/>
                      <w:color w:val="000000"/>
                      <w:lang w:val="en-US"/>
                    </w:rPr>
                    <w:t>3.</w:t>
                  </w:r>
                </w:p>
              </w:tc>
              <w:tc>
                <w:tcPr>
                  <w:tcW w:w="2770" w:type="dxa"/>
                  <w:shd w:val="clear" w:color="auto" w:fill="auto"/>
                  <w:vAlign w:val="center"/>
                </w:tcPr>
                <w:p w:rsidR="00C124C8" w:rsidRPr="004D6318" w:rsidRDefault="00C124C8" w:rsidP="00D4589B">
                  <w:pPr>
                    <w:rPr>
                      <w:b/>
                      <w:color w:val="000000"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1219" w:type="dxa"/>
                  <w:shd w:val="clear" w:color="auto" w:fill="auto"/>
                  <w:vAlign w:val="center"/>
                </w:tcPr>
                <w:p w:rsidR="00C124C8" w:rsidRPr="004D6318" w:rsidRDefault="00C124C8" w:rsidP="00D4589B">
                  <w:pPr>
                    <w:rPr>
                      <w:color w:val="000000"/>
                      <w:sz w:val="24"/>
                      <w:szCs w:val="24"/>
                      <w:lang w:val="ro-MO"/>
                    </w:rPr>
                  </w:pPr>
                </w:p>
              </w:tc>
              <w:tc>
                <w:tcPr>
                  <w:tcW w:w="1206" w:type="dxa"/>
                  <w:vAlign w:val="center"/>
                </w:tcPr>
                <w:p w:rsidR="00C124C8" w:rsidRPr="004D6318" w:rsidRDefault="00C124C8" w:rsidP="00D4589B">
                  <w:pPr>
                    <w:jc w:val="center"/>
                    <w:rPr>
                      <w:bCs/>
                      <w:color w:val="000000"/>
                      <w:lang w:val="en-US"/>
                    </w:rPr>
                  </w:pPr>
                </w:p>
              </w:tc>
              <w:tc>
                <w:tcPr>
                  <w:tcW w:w="1724" w:type="dxa"/>
                  <w:vAlign w:val="center"/>
                </w:tcPr>
                <w:p w:rsidR="00C124C8" w:rsidRPr="00FF70EC" w:rsidRDefault="00C124C8" w:rsidP="00FF70EC">
                  <w:pPr>
                    <w:jc w:val="right"/>
                    <w:rPr>
                      <w:bCs/>
                      <w:color w:val="000000"/>
                      <w:lang w:val="en-US"/>
                    </w:rPr>
                  </w:pPr>
                </w:p>
              </w:tc>
              <w:tc>
                <w:tcPr>
                  <w:tcW w:w="2068" w:type="dxa"/>
                  <w:vAlign w:val="center"/>
                </w:tcPr>
                <w:p w:rsidR="00C124C8" w:rsidRPr="00FF70EC" w:rsidRDefault="00C124C8" w:rsidP="003D7BC9">
                  <w:pPr>
                    <w:jc w:val="right"/>
                    <w:rPr>
                      <w:b/>
                      <w:bCs/>
                      <w:color w:val="000000"/>
                      <w:sz w:val="24"/>
                      <w:szCs w:val="24"/>
                      <w:lang w:val="en-US"/>
                    </w:rPr>
                  </w:pPr>
                </w:p>
              </w:tc>
            </w:tr>
            <w:tr w:rsidR="00C124C8" w:rsidRPr="00C124C8" w:rsidTr="0049321B">
              <w:trPr>
                <w:trHeight w:val="488"/>
              </w:trPr>
              <w:tc>
                <w:tcPr>
                  <w:tcW w:w="486" w:type="dxa"/>
                  <w:shd w:val="clear" w:color="auto" w:fill="auto"/>
                  <w:vAlign w:val="center"/>
                </w:tcPr>
                <w:p w:rsidR="00C124C8" w:rsidRPr="004D6318" w:rsidRDefault="00C124C8" w:rsidP="00D4589B">
                  <w:pPr>
                    <w:jc w:val="right"/>
                    <w:rPr>
                      <w:b/>
                      <w:color w:val="000000"/>
                      <w:lang w:val="en-US"/>
                    </w:rPr>
                  </w:pPr>
                </w:p>
              </w:tc>
              <w:tc>
                <w:tcPr>
                  <w:tcW w:w="2770" w:type="dxa"/>
                  <w:shd w:val="clear" w:color="auto" w:fill="auto"/>
                  <w:vAlign w:val="center"/>
                </w:tcPr>
                <w:p w:rsidR="00C124C8" w:rsidRPr="004D6318" w:rsidRDefault="00C124C8" w:rsidP="00CF4030">
                  <w:pPr>
                    <w:rPr>
                      <w:rFonts w:eastAsia="Times New Roman"/>
                      <w:color w:val="000000"/>
                      <w:lang w:val="en-US" w:eastAsia="en-US"/>
                    </w:rPr>
                  </w:pPr>
                  <w:r w:rsidRPr="004D6318">
                    <w:rPr>
                      <w:b/>
                      <w:color w:val="000000"/>
                      <w:sz w:val="24"/>
                      <w:szCs w:val="24"/>
                      <w:lang w:val="ro-RO"/>
                    </w:rPr>
                    <w:t>Total</w:t>
                  </w:r>
                </w:p>
              </w:tc>
              <w:tc>
                <w:tcPr>
                  <w:tcW w:w="1219" w:type="dxa"/>
                  <w:shd w:val="clear" w:color="auto" w:fill="auto"/>
                  <w:vAlign w:val="center"/>
                </w:tcPr>
                <w:p w:rsidR="00C124C8" w:rsidRPr="004D6318" w:rsidRDefault="00C124C8" w:rsidP="00D4589B">
                  <w:pPr>
                    <w:rPr>
                      <w:color w:val="000000"/>
                      <w:sz w:val="24"/>
                      <w:szCs w:val="24"/>
                      <w:lang w:val="ro-MO"/>
                    </w:rPr>
                  </w:pPr>
                </w:p>
              </w:tc>
              <w:tc>
                <w:tcPr>
                  <w:tcW w:w="1206" w:type="dxa"/>
                  <w:vAlign w:val="center"/>
                </w:tcPr>
                <w:p w:rsidR="00C124C8" w:rsidRPr="004D6318" w:rsidRDefault="00C124C8" w:rsidP="00D4589B">
                  <w:pPr>
                    <w:jc w:val="center"/>
                    <w:rPr>
                      <w:bCs/>
                      <w:color w:val="000000"/>
                      <w:lang w:val="en-US"/>
                    </w:rPr>
                  </w:pPr>
                </w:p>
              </w:tc>
              <w:tc>
                <w:tcPr>
                  <w:tcW w:w="1724" w:type="dxa"/>
                  <w:vAlign w:val="center"/>
                </w:tcPr>
                <w:p w:rsidR="00C124C8" w:rsidRPr="00FF70EC" w:rsidRDefault="00C124C8" w:rsidP="00FF70EC">
                  <w:pPr>
                    <w:jc w:val="right"/>
                    <w:rPr>
                      <w:bCs/>
                      <w:color w:val="000000"/>
                      <w:lang w:val="en-US"/>
                    </w:rPr>
                  </w:pPr>
                </w:p>
              </w:tc>
              <w:tc>
                <w:tcPr>
                  <w:tcW w:w="2068" w:type="dxa"/>
                  <w:vAlign w:val="center"/>
                </w:tcPr>
                <w:p w:rsidR="00C124C8" w:rsidRPr="00FF70EC" w:rsidRDefault="00C124C8" w:rsidP="003D7BC9">
                  <w:pPr>
                    <w:jc w:val="right"/>
                    <w:rPr>
                      <w:b/>
                      <w:bCs/>
                      <w:color w:val="000000"/>
                      <w:sz w:val="24"/>
                      <w:szCs w:val="24"/>
                      <w:lang w:val="en-US"/>
                    </w:rPr>
                  </w:pPr>
                </w:p>
              </w:tc>
            </w:tr>
          </w:tbl>
          <w:p w:rsidR="0076072D" w:rsidRPr="00A25B4C" w:rsidRDefault="0076072D">
            <w:pPr>
              <w:tabs>
                <w:tab w:val="left" w:pos="3783"/>
              </w:tabs>
              <w:jc w:val="both"/>
              <w:rPr>
                <w:i/>
                <w:color w:val="000000"/>
                <w:sz w:val="24"/>
                <w:szCs w:val="28"/>
                <w:u w:val="single"/>
                <w:lang w:val="ro-RO"/>
              </w:rPr>
            </w:pPr>
          </w:p>
          <w:p w:rsidR="00FC1BEF" w:rsidRPr="00A25B4C" w:rsidRDefault="00FC1BEF">
            <w:pPr>
              <w:tabs>
                <w:tab w:val="left" w:pos="3783"/>
              </w:tabs>
              <w:jc w:val="both"/>
              <w:rPr>
                <w:i/>
                <w:color w:val="000000"/>
                <w:sz w:val="24"/>
                <w:szCs w:val="28"/>
                <w:u w:val="single"/>
                <w:lang w:val="ro-RO"/>
              </w:rPr>
            </w:pPr>
          </w:p>
          <w:p w:rsidR="000C43C9" w:rsidRPr="00A25B4C" w:rsidRDefault="000C43C9">
            <w:pPr>
              <w:tabs>
                <w:tab w:val="left" w:pos="3783"/>
              </w:tabs>
              <w:jc w:val="both"/>
              <w:rPr>
                <w:color w:val="000000"/>
                <w:lang w:val="en-US"/>
              </w:rPr>
            </w:pPr>
            <w:r w:rsidRPr="00A25B4C">
              <w:rPr>
                <w:i/>
                <w:color w:val="000000"/>
                <w:sz w:val="24"/>
                <w:szCs w:val="28"/>
                <w:u w:val="single"/>
                <w:lang w:val="ro-RO"/>
              </w:rPr>
              <w:t>Garan</w:t>
            </w:r>
            <w:r w:rsidR="00FD4432">
              <w:rPr>
                <w:i/>
                <w:color w:val="000000"/>
                <w:sz w:val="24"/>
                <w:szCs w:val="28"/>
                <w:u w:val="single"/>
                <w:lang w:val="ro-RO"/>
              </w:rPr>
              <w:t>ț</w:t>
            </w:r>
            <w:r w:rsidRPr="00A25B4C">
              <w:rPr>
                <w:i/>
                <w:color w:val="000000"/>
                <w:sz w:val="24"/>
                <w:szCs w:val="28"/>
                <w:u w:val="single"/>
                <w:lang w:val="ro-RO"/>
              </w:rPr>
              <w:t>ii:</w:t>
            </w:r>
          </w:p>
          <w:p w:rsidR="000C43C9" w:rsidRPr="004D6318" w:rsidRDefault="000C43C9">
            <w:pPr>
              <w:tabs>
                <w:tab w:val="left" w:pos="3783"/>
              </w:tabs>
              <w:jc w:val="both"/>
              <w:rPr>
                <w:color w:val="000000"/>
                <w:lang w:val="en-US"/>
              </w:rPr>
            </w:pPr>
            <w:r w:rsidRPr="004D6318">
              <w:rPr>
                <w:color w:val="000000"/>
                <w:sz w:val="24"/>
                <w:szCs w:val="28"/>
                <w:lang w:val="ro-RO"/>
              </w:rPr>
              <w:t>Vânzătorul garantează că calitatea Bunurilor livrate corespunde standardelor sau specifica</w:t>
            </w:r>
            <w:r w:rsidR="00FD4432">
              <w:rPr>
                <w:color w:val="000000"/>
                <w:sz w:val="24"/>
                <w:szCs w:val="28"/>
                <w:lang w:val="ro-RO"/>
              </w:rPr>
              <w:t>ț</w:t>
            </w:r>
            <w:r w:rsidRPr="004D6318">
              <w:rPr>
                <w:color w:val="000000"/>
                <w:sz w:val="24"/>
                <w:szCs w:val="28"/>
                <w:lang w:val="ro-RO"/>
              </w:rPr>
              <w:t>iilor tehnice ale uzinei producătoare.</w:t>
            </w:r>
          </w:p>
          <w:p w:rsidR="00BC0C88" w:rsidRPr="00FF70EC" w:rsidRDefault="000C43C9">
            <w:pPr>
              <w:tabs>
                <w:tab w:val="left" w:pos="3783"/>
              </w:tabs>
              <w:jc w:val="both"/>
              <w:rPr>
                <w:color w:val="000000"/>
                <w:lang w:val="en-US"/>
              </w:rPr>
            </w:pPr>
            <w:r w:rsidRPr="004D6318">
              <w:rPr>
                <w:color w:val="000000"/>
                <w:sz w:val="24"/>
                <w:szCs w:val="28"/>
                <w:lang w:val="ro-RO"/>
              </w:rPr>
              <w:t>În cazul nerespectării indicatorilor calitativi specifica</w:t>
            </w:r>
            <w:r w:rsidR="00FD4432">
              <w:rPr>
                <w:color w:val="000000"/>
                <w:sz w:val="24"/>
                <w:szCs w:val="28"/>
                <w:lang w:val="ro-RO"/>
              </w:rPr>
              <w:t>ț</w:t>
            </w:r>
            <w:r w:rsidRPr="004D6318">
              <w:rPr>
                <w:color w:val="000000"/>
                <w:sz w:val="24"/>
                <w:szCs w:val="28"/>
                <w:lang w:val="ro-RO"/>
              </w:rPr>
              <w:t>i în certificatul de calitate și/sau conformitate sau necorespunderea standardelor sau specifica</w:t>
            </w:r>
            <w:r w:rsidR="00FD4432">
              <w:rPr>
                <w:color w:val="000000"/>
                <w:sz w:val="24"/>
                <w:szCs w:val="28"/>
                <w:lang w:val="ro-RO"/>
              </w:rPr>
              <w:t>ț</w:t>
            </w:r>
            <w:r w:rsidRPr="004D6318">
              <w:rPr>
                <w:color w:val="000000"/>
                <w:sz w:val="24"/>
                <w:szCs w:val="28"/>
                <w:lang w:val="ro-RO"/>
              </w:rPr>
              <w:t>iilor tehnice ale uzinei producătoare a Bunurilor primite și confirmate de reprezentan</w:t>
            </w:r>
            <w:r w:rsidR="00FD4432">
              <w:rPr>
                <w:color w:val="000000"/>
                <w:sz w:val="24"/>
                <w:szCs w:val="28"/>
                <w:lang w:val="ro-RO"/>
              </w:rPr>
              <w:t>ț</w:t>
            </w:r>
            <w:r w:rsidRPr="004D6318">
              <w:rPr>
                <w:color w:val="000000"/>
                <w:sz w:val="24"/>
                <w:szCs w:val="28"/>
                <w:lang w:val="ro-RO"/>
              </w:rPr>
              <w:t>ii Cumpărătorului, Vânzătorul se obligă să înlocuiască Bunurile necalitative pe cheltuiala proprie sau să restituie contravaloarea acestora dacă a fost achitată, în termen de până la 30 zile.</w:t>
            </w:r>
          </w:p>
        </w:tc>
      </w:tr>
    </w:tbl>
    <w:p w:rsidR="00710EEA" w:rsidRPr="003F0CB7" w:rsidRDefault="00710EEA" w:rsidP="00E926F7">
      <w:pPr>
        <w:suppressAutoHyphens w:val="0"/>
        <w:ind w:left="2832" w:firstLine="708"/>
        <w:rPr>
          <w:b/>
          <w:color w:val="000000"/>
          <w:sz w:val="28"/>
          <w:szCs w:val="28"/>
          <w:lang w:val="ro-MO" w:eastAsia="ru-RU"/>
        </w:rPr>
      </w:pPr>
      <w:r w:rsidRPr="004D6318">
        <w:rPr>
          <w:b/>
          <w:color w:val="000000"/>
          <w:sz w:val="28"/>
          <w:szCs w:val="28"/>
          <w:lang w:val="ro-RO" w:eastAsia="ru-RU"/>
        </w:rPr>
        <w:t>Semnăturile păr</w:t>
      </w:r>
      <w:r w:rsidR="00FD4432">
        <w:rPr>
          <w:b/>
          <w:color w:val="000000"/>
          <w:sz w:val="28"/>
          <w:szCs w:val="28"/>
          <w:lang w:val="ro-RO" w:eastAsia="ru-RU"/>
        </w:rPr>
        <w:t>ț</w:t>
      </w:r>
      <w:r w:rsidRPr="004D6318">
        <w:rPr>
          <w:b/>
          <w:color w:val="000000"/>
          <w:sz w:val="28"/>
          <w:szCs w:val="28"/>
          <w:lang w:val="ro-RO" w:eastAsia="ru-RU"/>
        </w:rPr>
        <w:t>ilor</w:t>
      </w:r>
    </w:p>
    <w:p w:rsidR="00B16DD4" w:rsidRPr="004D6318" w:rsidRDefault="00B16DD4" w:rsidP="00175FF4">
      <w:pPr>
        <w:suppressAutoHyphens w:val="0"/>
        <w:jc w:val="center"/>
        <w:rPr>
          <w:b/>
          <w:color w:val="000000"/>
          <w:sz w:val="28"/>
          <w:szCs w:val="28"/>
          <w:lang w:val="ro-RO" w:eastAsia="ru-RU"/>
        </w:rPr>
      </w:pPr>
    </w:p>
    <w:p w:rsidR="00E926F7" w:rsidRPr="004D6318" w:rsidRDefault="00E926F7" w:rsidP="00175FF4">
      <w:pPr>
        <w:suppressAutoHyphens w:val="0"/>
        <w:jc w:val="center"/>
        <w:rPr>
          <w:b/>
          <w:color w:val="000000"/>
          <w:sz w:val="28"/>
          <w:szCs w:val="28"/>
          <w:lang w:val="ro-RO" w:eastAsia="ru-RU"/>
        </w:rPr>
      </w:pPr>
    </w:p>
    <w:tbl>
      <w:tblPr>
        <w:tblW w:w="10080" w:type="dxa"/>
        <w:tblLayout w:type="fixed"/>
        <w:tblLook w:val="04A0" w:firstRow="1" w:lastRow="0" w:firstColumn="1" w:lastColumn="0" w:noHBand="0" w:noVBand="1"/>
      </w:tblPr>
      <w:tblGrid>
        <w:gridCol w:w="4928"/>
        <w:gridCol w:w="5152"/>
      </w:tblGrid>
      <w:tr w:rsidR="00AA52B8" w:rsidRPr="00E67CA8" w:rsidTr="008D7973">
        <w:trPr>
          <w:trHeight w:val="357"/>
        </w:trPr>
        <w:tc>
          <w:tcPr>
            <w:tcW w:w="4928" w:type="dxa"/>
          </w:tcPr>
          <w:p w:rsidR="00AA52B8" w:rsidRPr="00FF70EC" w:rsidRDefault="00AA52B8" w:rsidP="008D797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FF70EC">
              <w:rPr>
                <w:rFonts w:eastAsia="Times New Roman"/>
                <w:b/>
                <w:color w:val="000000"/>
                <w:sz w:val="24"/>
                <w:szCs w:val="24"/>
                <w:lang w:val="ro-RO"/>
              </w:rPr>
              <w:t>„</w:t>
            </w:r>
            <w:r w:rsidRPr="00FF70EC">
              <w:rPr>
                <w:b/>
                <w:color w:val="000000"/>
                <w:sz w:val="24"/>
                <w:szCs w:val="24"/>
                <w:lang w:val="ro-RO"/>
              </w:rPr>
              <w:t>V</w:t>
            </w:r>
            <w:r w:rsidRPr="00FF70EC">
              <w:rPr>
                <w:b/>
                <w:color w:val="000000"/>
                <w:sz w:val="24"/>
                <w:szCs w:val="24"/>
                <w:lang w:val="ro-MO"/>
              </w:rPr>
              <w:t>â</w:t>
            </w:r>
            <w:r w:rsidRPr="00FF70EC">
              <w:rPr>
                <w:b/>
                <w:color w:val="000000"/>
                <w:sz w:val="24"/>
                <w:szCs w:val="24"/>
                <w:lang w:val="ro-RO"/>
              </w:rPr>
              <w:t>nzătorul”:</w:t>
            </w:r>
          </w:p>
          <w:p w:rsidR="00AA52B8" w:rsidRPr="00FF70EC" w:rsidRDefault="00AA52B8" w:rsidP="008D7973">
            <w:pPr>
              <w:rPr>
                <w:b/>
                <w:color w:val="000000"/>
                <w:sz w:val="24"/>
                <w:szCs w:val="24"/>
                <w:lang w:val="ro-RO"/>
              </w:rPr>
            </w:pPr>
            <w:r w:rsidRPr="00FF70EC">
              <w:rPr>
                <w:b/>
                <w:color w:val="000000"/>
                <w:sz w:val="24"/>
                <w:szCs w:val="24"/>
                <w:lang w:val="ro-RO" w:eastAsia="ru-RU"/>
              </w:rPr>
              <w:t xml:space="preserve">          „</w:t>
            </w:r>
            <w:r w:rsidR="0049321B">
              <w:rPr>
                <w:b/>
                <w:color w:val="000000"/>
                <w:sz w:val="24"/>
                <w:szCs w:val="24"/>
                <w:lang w:val="ro-RO" w:eastAsia="ru-RU"/>
              </w:rPr>
              <w:t>________</w:t>
            </w:r>
            <w:r w:rsidRPr="00FF70EC">
              <w:rPr>
                <w:b/>
                <w:color w:val="000000"/>
                <w:sz w:val="24"/>
                <w:szCs w:val="24"/>
                <w:lang w:val="ro-RO" w:eastAsia="ru-RU"/>
              </w:rPr>
              <w:t xml:space="preserve">” S.R.L.                                                         </w:t>
            </w:r>
          </w:p>
          <w:p w:rsidR="00AA52B8" w:rsidRPr="00FF70EC" w:rsidRDefault="00AA52B8" w:rsidP="008D7973">
            <w:pPr>
              <w:rPr>
                <w:b/>
                <w:color w:val="000000"/>
                <w:sz w:val="24"/>
                <w:szCs w:val="24"/>
                <w:lang w:val="ro-RO"/>
              </w:rPr>
            </w:pPr>
          </w:p>
          <w:p w:rsidR="00AA52B8" w:rsidRPr="00FF70EC" w:rsidRDefault="00AA52B8" w:rsidP="008D7973">
            <w:pPr>
              <w:rPr>
                <w:b/>
                <w:color w:val="000000"/>
                <w:sz w:val="24"/>
                <w:szCs w:val="24"/>
                <w:lang w:val="ro-RO"/>
              </w:rPr>
            </w:pPr>
            <w:r w:rsidRPr="00FF70EC">
              <w:rPr>
                <w:b/>
                <w:color w:val="000000"/>
                <w:sz w:val="24"/>
                <w:szCs w:val="24"/>
                <w:lang w:val="ro-RO"/>
              </w:rPr>
              <w:t>Director,</w:t>
            </w:r>
          </w:p>
          <w:p w:rsidR="00AA52B8" w:rsidRPr="00FF70EC" w:rsidRDefault="00AA52B8" w:rsidP="008D7973">
            <w:pPr>
              <w:rPr>
                <w:b/>
                <w:color w:val="000000"/>
                <w:sz w:val="24"/>
                <w:szCs w:val="24"/>
                <w:lang w:val="ro-RO"/>
              </w:rPr>
            </w:pPr>
          </w:p>
          <w:p w:rsidR="00AA52B8" w:rsidRPr="00FF70EC" w:rsidRDefault="0049321B" w:rsidP="008D7973">
            <w:pPr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color w:val="000000"/>
                <w:sz w:val="24"/>
                <w:szCs w:val="24"/>
                <w:lang w:val="ro-RO" w:eastAsia="ru-RU"/>
              </w:rPr>
              <w:t>_</w:t>
            </w:r>
            <w:bookmarkStart w:id="0" w:name="_GoBack"/>
            <w:bookmarkEnd w:id="0"/>
            <w:r w:rsidR="00AA52B8" w:rsidRPr="00FF70EC">
              <w:rPr>
                <w:b/>
                <w:color w:val="000000"/>
                <w:sz w:val="24"/>
                <w:szCs w:val="24"/>
                <w:lang w:val="ro-RO" w:eastAsia="ru-RU"/>
              </w:rPr>
              <w:t>_________________</w:t>
            </w:r>
          </w:p>
        </w:tc>
        <w:tc>
          <w:tcPr>
            <w:tcW w:w="5152" w:type="dxa"/>
          </w:tcPr>
          <w:p w:rsidR="00AA52B8" w:rsidRPr="00FF70EC" w:rsidRDefault="00AA52B8" w:rsidP="008D797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FF70EC">
              <w:rPr>
                <w:rFonts w:eastAsia="Times New Roman"/>
                <w:b/>
                <w:color w:val="000000"/>
                <w:sz w:val="24"/>
                <w:szCs w:val="24"/>
                <w:lang w:val="ro-RO"/>
              </w:rPr>
              <w:t>„</w:t>
            </w:r>
            <w:r w:rsidRPr="00FF70EC">
              <w:rPr>
                <w:b/>
                <w:color w:val="000000"/>
                <w:sz w:val="24"/>
                <w:szCs w:val="24"/>
                <w:lang w:val="ro-RO"/>
              </w:rPr>
              <w:t>Cumpărătorul”:</w:t>
            </w:r>
          </w:p>
          <w:p w:rsidR="00AA52B8" w:rsidRPr="00FF70EC" w:rsidRDefault="00AA52B8" w:rsidP="008D7973">
            <w:pPr>
              <w:rPr>
                <w:b/>
                <w:color w:val="000000"/>
                <w:sz w:val="24"/>
                <w:szCs w:val="24"/>
                <w:lang w:val="ro-RO"/>
              </w:rPr>
            </w:pPr>
            <w:r w:rsidRPr="00FF70EC">
              <w:rPr>
                <w:b/>
                <w:color w:val="000000"/>
                <w:sz w:val="24"/>
                <w:szCs w:val="24"/>
                <w:lang w:val="ro-RO"/>
              </w:rPr>
              <w:t xml:space="preserve">       Î.S. „Calea Ferată din Moldova”</w:t>
            </w:r>
          </w:p>
          <w:p w:rsidR="00AA52B8" w:rsidRPr="00FF70EC" w:rsidRDefault="00AA52B8" w:rsidP="008D797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  <w:p w:rsidR="00AA52B8" w:rsidRPr="00531A00" w:rsidRDefault="00AA52B8" w:rsidP="008D7973">
            <w:pPr>
              <w:rPr>
                <w:rFonts w:eastAsia="Times New Roman"/>
                <w:b/>
                <w:sz w:val="24"/>
                <w:lang w:val="ro-RO" w:eastAsia="ru-RU"/>
              </w:rPr>
            </w:pPr>
            <w:r w:rsidRPr="00E060CB">
              <w:rPr>
                <w:b/>
                <w:color w:val="000000"/>
                <w:sz w:val="24"/>
                <w:szCs w:val="24"/>
                <w:lang w:val="en-US"/>
              </w:rPr>
              <w:t xml:space="preserve">       </w:t>
            </w:r>
            <w:r w:rsidRPr="00531A00">
              <w:rPr>
                <w:rFonts w:eastAsia="Times New Roman"/>
                <w:b/>
                <w:sz w:val="24"/>
                <w:lang w:val="ro-RO" w:eastAsia="ru-RU"/>
              </w:rPr>
              <w:t>D</w:t>
            </w:r>
            <w:r>
              <w:rPr>
                <w:rFonts w:eastAsia="Times New Roman"/>
                <w:b/>
                <w:sz w:val="24"/>
                <w:lang w:val="ro-RO" w:eastAsia="ru-RU"/>
              </w:rPr>
              <w:t>rector</w:t>
            </w:r>
            <w:r w:rsidRPr="00531A00">
              <w:rPr>
                <w:rFonts w:eastAsia="Times New Roman"/>
                <w:b/>
                <w:sz w:val="24"/>
                <w:lang w:val="ro-RO" w:eastAsia="ru-RU"/>
              </w:rPr>
              <w:t xml:space="preserve"> </w:t>
            </w:r>
            <w:r>
              <w:rPr>
                <w:rFonts w:eastAsia="Times New Roman"/>
                <w:b/>
                <w:sz w:val="24"/>
                <w:lang w:val="ro-RO" w:eastAsia="ru-RU"/>
              </w:rPr>
              <w:t>general,</w:t>
            </w:r>
            <w:r w:rsidRPr="00531A00">
              <w:rPr>
                <w:rFonts w:eastAsia="Times New Roman"/>
                <w:b/>
                <w:sz w:val="24"/>
                <w:lang w:val="ro-RO" w:eastAsia="ru-RU"/>
              </w:rPr>
              <w:t xml:space="preserve"> </w:t>
            </w:r>
          </w:p>
          <w:p w:rsidR="00AA52B8" w:rsidRDefault="00AA52B8" w:rsidP="008D7973">
            <w:pPr>
              <w:rPr>
                <w:b/>
                <w:color w:val="000000"/>
                <w:sz w:val="24"/>
                <w:szCs w:val="24"/>
                <w:lang w:val="ro-RO"/>
              </w:rPr>
            </w:pPr>
          </w:p>
          <w:p w:rsidR="00AA52B8" w:rsidRPr="00E060CB" w:rsidRDefault="00AA52B8" w:rsidP="008D7973">
            <w:pPr>
              <w:rPr>
                <w:color w:val="000000"/>
                <w:sz w:val="24"/>
                <w:szCs w:val="24"/>
                <w:lang w:val="en-US"/>
              </w:rPr>
            </w:pPr>
            <w:r w:rsidRPr="00C17431">
              <w:rPr>
                <w:b/>
                <w:sz w:val="24"/>
                <w:szCs w:val="24"/>
                <w:lang w:val="en-US"/>
              </w:rPr>
              <w:t xml:space="preserve">       </w:t>
            </w:r>
            <w:r w:rsidRPr="002B6C19">
              <w:rPr>
                <w:b/>
                <w:sz w:val="24"/>
                <w:szCs w:val="24"/>
                <w:lang w:val="ro-MO"/>
              </w:rPr>
              <w:t>Serghei</w:t>
            </w:r>
            <w:r>
              <w:rPr>
                <w:b/>
                <w:sz w:val="28"/>
                <w:szCs w:val="28"/>
                <w:lang w:val="ro-RO" w:eastAsia="ru-RU"/>
              </w:rPr>
              <w:t xml:space="preserve"> </w:t>
            </w:r>
            <w:r w:rsidRPr="00E67CA8">
              <w:rPr>
                <w:b/>
                <w:sz w:val="24"/>
                <w:szCs w:val="24"/>
                <w:lang w:val="ro-MO"/>
              </w:rPr>
              <w:t xml:space="preserve">COTELINIC </w:t>
            </w:r>
            <w:r w:rsidRPr="00FF70EC">
              <w:rPr>
                <w:b/>
                <w:color w:val="000000"/>
                <w:sz w:val="24"/>
                <w:szCs w:val="24"/>
                <w:lang w:val="ro-RO"/>
              </w:rPr>
              <w:t>_______________</w:t>
            </w:r>
            <w:r>
              <w:rPr>
                <w:b/>
                <w:color w:val="000000"/>
                <w:sz w:val="24"/>
                <w:szCs w:val="24"/>
                <w:lang w:val="en-US"/>
              </w:rPr>
              <w:t>_</w:t>
            </w:r>
          </w:p>
        </w:tc>
      </w:tr>
    </w:tbl>
    <w:p w:rsidR="000C43C9" w:rsidRPr="00FF70EC" w:rsidRDefault="000C43C9">
      <w:pPr>
        <w:rPr>
          <w:color w:val="000000"/>
          <w:sz w:val="24"/>
          <w:szCs w:val="24"/>
          <w:lang w:val="en-US"/>
        </w:rPr>
      </w:pPr>
    </w:p>
    <w:sectPr w:rsidR="000C43C9" w:rsidRPr="00FF70EC" w:rsidSect="00410A70">
      <w:pgSz w:w="11906" w:h="16838"/>
      <w:pgMar w:top="737" w:right="851" w:bottom="73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ltica RR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4"/>
        <w:szCs w:val="24"/>
        <w:lang w:val="ro-RO" w:eastAsia="en-US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cs="Times New Roman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996" w:hanging="360"/>
      </w:pPr>
      <w:rPr>
        <w:rFonts w:cs="Times New Roman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sz w:val="24"/>
        <w:szCs w:val="24"/>
        <w:lang w:val="ro-RO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  <w:rPr>
        <w:rFonts w:cs="Times New Roman"/>
        <w:sz w:val="24"/>
        <w:szCs w:val="24"/>
        <w:lang w:val="ro-R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635" w:hanging="555"/>
      </w:pPr>
      <w:rPr>
        <w:rFonts w:cs="Times New Roman"/>
        <w:sz w:val="24"/>
        <w:szCs w:val="24"/>
        <w:lang w:val="ro-R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rFonts w:cs="Times New Roman"/>
        <w:sz w:val="24"/>
        <w:szCs w:val="24"/>
        <w:lang w:val="ro-R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720"/>
      </w:pPr>
      <w:rPr>
        <w:rFonts w:cs="Times New Roman"/>
        <w:sz w:val="24"/>
        <w:szCs w:val="24"/>
        <w:lang w:val="ro-R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60" w:hanging="1080"/>
      </w:pPr>
      <w:rPr>
        <w:rFonts w:cs="Times New Roman"/>
        <w:sz w:val="24"/>
        <w:szCs w:val="24"/>
        <w:lang w:val="ro-RO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160" w:hanging="1080"/>
      </w:pPr>
      <w:rPr>
        <w:rFonts w:cs="Times New Roman"/>
        <w:sz w:val="24"/>
        <w:szCs w:val="24"/>
        <w:lang w:val="ro-RO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520" w:hanging="1440"/>
      </w:pPr>
      <w:rPr>
        <w:rFonts w:cs="Times New Roman"/>
        <w:sz w:val="24"/>
        <w:szCs w:val="24"/>
        <w:lang w:val="ro-RO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0" w:hanging="1440"/>
      </w:pPr>
      <w:rPr>
        <w:rFonts w:cs="Times New Roman"/>
        <w:sz w:val="24"/>
        <w:szCs w:val="24"/>
        <w:lang w:val="ro-RO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880" w:hanging="1800"/>
      </w:pPr>
      <w:rPr>
        <w:rFonts w:cs="Times New Roman"/>
        <w:sz w:val="24"/>
        <w:szCs w:val="24"/>
        <w:lang w:val="ro-RO"/>
      </w:rPr>
    </w:lvl>
  </w:abstractNum>
  <w:abstractNum w:abstractNumId="5">
    <w:nsid w:val="00000006"/>
    <w:multiLevelType w:val="multilevel"/>
    <w:tmpl w:val="0000000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sz w:val="24"/>
        <w:szCs w:val="24"/>
        <w:lang w:val="ro-R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  <w:sz w:val="24"/>
        <w:szCs w:val="24"/>
        <w:lang w:val="ro-RO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  <w:sz w:val="24"/>
        <w:szCs w:val="24"/>
        <w:lang w:val="ro-R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sz w:val="24"/>
        <w:szCs w:val="24"/>
        <w:lang w:val="ro-RO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  <w:sz w:val="24"/>
        <w:szCs w:val="24"/>
        <w:lang w:val="ro-RO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  <w:sz w:val="24"/>
        <w:szCs w:val="24"/>
        <w:lang w:val="ro-RO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sz w:val="24"/>
        <w:szCs w:val="24"/>
        <w:lang w:val="ro-RO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  <w:sz w:val="24"/>
        <w:szCs w:val="24"/>
        <w:lang w:val="ro-RO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  <w:sz w:val="24"/>
        <w:szCs w:val="24"/>
        <w:lang w:val="ro-RO"/>
      </w:rPr>
    </w:lvl>
  </w:abstractNum>
  <w:abstractNum w:abstractNumId="6">
    <w:nsid w:val="00000007"/>
    <w:multiLevelType w:val="multilevel"/>
    <w:tmpl w:val="00000007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4"/>
        <w:szCs w:val="24"/>
        <w:lang w:val="ro-RO" w:eastAsia="en-US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cs="Times New Roman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  <w:rPr>
        <w:rFonts w:cs="Times New Roman"/>
        <w:sz w:val="24"/>
        <w:szCs w:val="24"/>
        <w:lang w:val="ro-R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635" w:hanging="555"/>
      </w:pPr>
      <w:rPr>
        <w:rFonts w:cs="Times New Roman"/>
        <w:sz w:val="24"/>
        <w:szCs w:val="24"/>
        <w:lang w:val="ro-R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rFonts w:cs="Times New Roman"/>
        <w:sz w:val="24"/>
        <w:szCs w:val="24"/>
        <w:lang w:val="ro-R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720"/>
      </w:pPr>
      <w:rPr>
        <w:rFonts w:cs="Times New Roman"/>
        <w:sz w:val="24"/>
        <w:szCs w:val="24"/>
        <w:lang w:val="ro-R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60" w:hanging="1080"/>
      </w:pPr>
      <w:rPr>
        <w:rFonts w:cs="Times New Roman"/>
        <w:sz w:val="24"/>
        <w:szCs w:val="24"/>
        <w:lang w:val="ro-RO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160" w:hanging="1080"/>
      </w:pPr>
      <w:rPr>
        <w:rFonts w:cs="Times New Roman"/>
        <w:sz w:val="24"/>
        <w:szCs w:val="24"/>
        <w:lang w:val="ro-RO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520" w:hanging="1440"/>
      </w:pPr>
      <w:rPr>
        <w:rFonts w:cs="Times New Roman"/>
        <w:sz w:val="24"/>
        <w:szCs w:val="24"/>
        <w:lang w:val="ro-RO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0" w:hanging="1440"/>
      </w:pPr>
      <w:rPr>
        <w:rFonts w:cs="Times New Roman"/>
        <w:sz w:val="24"/>
        <w:szCs w:val="24"/>
        <w:lang w:val="ro-RO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880" w:hanging="1800"/>
      </w:pPr>
      <w:rPr>
        <w:rFonts w:cs="Times New Roman"/>
        <w:sz w:val="24"/>
        <w:szCs w:val="24"/>
        <w:lang w:val="ro-RO"/>
      </w:rPr>
    </w:lvl>
  </w:abstractNum>
  <w:abstractNum w:abstractNumId="9">
    <w:nsid w:val="0000000A"/>
    <w:multiLevelType w:val="multilevel"/>
    <w:tmpl w:val="0000000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0000000B"/>
    <w:multiLevelType w:val="multilevel"/>
    <w:tmpl w:val="0000000B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sz w:val="24"/>
        <w:szCs w:val="24"/>
        <w:lang w:val="ro-R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  <w:sz w:val="24"/>
        <w:szCs w:val="24"/>
        <w:lang w:val="ro-RO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  <w:sz w:val="24"/>
        <w:szCs w:val="24"/>
        <w:lang w:val="ro-R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sz w:val="24"/>
        <w:szCs w:val="24"/>
        <w:lang w:val="ro-RO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  <w:sz w:val="24"/>
        <w:szCs w:val="24"/>
        <w:lang w:val="ro-RO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  <w:sz w:val="24"/>
        <w:szCs w:val="24"/>
        <w:lang w:val="ro-RO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sz w:val="24"/>
        <w:szCs w:val="24"/>
        <w:lang w:val="ro-RO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  <w:sz w:val="24"/>
        <w:szCs w:val="24"/>
        <w:lang w:val="ro-RO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  <w:sz w:val="24"/>
        <w:szCs w:val="24"/>
        <w:lang w:val="ro-RO"/>
      </w:rPr>
    </w:lvl>
  </w:abstractNum>
  <w:abstractNum w:abstractNumId="11">
    <w:nsid w:val="0000000C"/>
    <w:multiLevelType w:val="multilevel"/>
    <w:tmpl w:val="0000000C"/>
    <w:lvl w:ilvl="0">
      <w:start w:val="1"/>
      <w:numFmt w:val="decimal"/>
      <w:lvlText w:val="%1."/>
      <w:lvlJc w:val="left"/>
      <w:pPr>
        <w:tabs>
          <w:tab w:val="num" w:pos="0"/>
        </w:tabs>
        <w:ind w:left="1996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06900007"/>
    <w:multiLevelType w:val="multilevel"/>
    <w:tmpl w:val="D6BEC5B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13">
    <w:nsid w:val="41227CC1"/>
    <w:multiLevelType w:val="multilevel"/>
    <w:tmpl w:val="B008BDD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4">
    <w:nsid w:val="47553A76"/>
    <w:multiLevelType w:val="multilevel"/>
    <w:tmpl w:val="5404A18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FF0000"/>
      </w:rPr>
    </w:lvl>
    <w:lvl w:ilvl="1">
      <w:start w:val="9"/>
      <w:numFmt w:val="decimal"/>
      <w:lvlText w:val="%1.%2."/>
      <w:lvlJc w:val="left"/>
      <w:pPr>
        <w:ind w:left="927" w:hanging="360"/>
      </w:pPr>
      <w:rPr>
        <w:rFonts w:hint="default"/>
        <w:color w:val="FF0000"/>
        <w:lang w:val="ro-M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color w:val="FF000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13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8C0"/>
    <w:rsid w:val="0001003E"/>
    <w:rsid w:val="00030EF0"/>
    <w:rsid w:val="00044667"/>
    <w:rsid w:val="000822E4"/>
    <w:rsid w:val="000A5A0E"/>
    <w:rsid w:val="000C3C4F"/>
    <w:rsid w:val="000C43C9"/>
    <w:rsid w:val="000D31A8"/>
    <w:rsid w:val="000E73B7"/>
    <w:rsid w:val="000E767C"/>
    <w:rsid w:val="000F280B"/>
    <w:rsid w:val="000F31D8"/>
    <w:rsid w:val="000F7A5E"/>
    <w:rsid w:val="00100798"/>
    <w:rsid w:val="00102309"/>
    <w:rsid w:val="00104537"/>
    <w:rsid w:val="00107734"/>
    <w:rsid w:val="00124435"/>
    <w:rsid w:val="00142FAD"/>
    <w:rsid w:val="00175FF4"/>
    <w:rsid w:val="001813B2"/>
    <w:rsid w:val="00183AAE"/>
    <w:rsid w:val="00183E1E"/>
    <w:rsid w:val="00184D76"/>
    <w:rsid w:val="001925E0"/>
    <w:rsid w:val="001A04F1"/>
    <w:rsid w:val="001A7C1B"/>
    <w:rsid w:val="001C5B98"/>
    <w:rsid w:val="001C6B4D"/>
    <w:rsid w:val="001D2C66"/>
    <w:rsid w:val="001E0493"/>
    <w:rsid w:val="001E4D3D"/>
    <w:rsid w:val="00203996"/>
    <w:rsid w:val="00222722"/>
    <w:rsid w:val="00240710"/>
    <w:rsid w:val="00240C3C"/>
    <w:rsid w:val="00247454"/>
    <w:rsid w:val="002509FA"/>
    <w:rsid w:val="002640A8"/>
    <w:rsid w:val="00264400"/>
    <w:rsid w:val="002755F1"/>
    <w:rsid w:val="0027654D"/>
    <w:rsid w:val="0028009D"/>
    <w:rsid w:val="00286014"/>
    <w:rsid w:val="0029175B"/>
    <w:rsid w:val="00293A1B"/>
    <w:rsid w:val="002A4A0D"/>
    <w:rsid w:val="002A68F2"/>
    <w:rsid w:val="002A72DE"/>
    <w:rsid w:val="002B44CA"/>
    <w:rsid w:val="002E72EB"/>
    <w:rsid w:val="002F3016"/>
    <w:rsid w:val="002F5DE8"/>
    <w:rsid w:val="003067D9"/>
    <w:rsid w:val="00312A5D"/>
    <w:rsid w:val="00314CFA"/>
    <w:rsid w:val="00331298"/>
    <w:rsid w:val="0034555F"/>
    <w:rsid w:val="00370BDD"/>
    <w:rsid w:val="00376073"/>
    <w:rsid w:val="00380D52"/>
    <w:rsid w:val="0038241A"/>
    <w:rsid w:val="00391CA1"/>
    <w:rsid w:val="003B5983"/>
    <w:rsid w:val="003C1001"/>
    <w:rsid w:val="003C7A57"/>
    <w:rsid w:val="003E70FF"/>
    <w:rsid w:val="003F0CB7"/>
    <w:rsid w:val="003F68E3"/>
    <w:rsid w:val="00403117"/>
    <w:rsid w:val="00404BC0"/>
    <w:rsid w:val="00407612"/>
    <w:rsid w:val="00410A70"/>
    <w:rsid w:val="00441EEC"/>
    <w:rsid w:val="0044680B"/>
    <w:rsid w:val="00455B84"/>
    <w:rsid w:val="004568D1"/>
    <w:rsid w:val="00460D5A"/>
    <w:rsid w:val="00462475"/>
    <w:rsid w:val="004665EC"/>
    <w:rsid w:val="00467730"/>
    <w:rsid w:val="004714ED"/>
    <w:rsid w:val="004753A0"/>
    <w:rsid w:val="0049321B"/>
    <w:rsid w:val="004A38F8"/>
    <w:rsid w:val="004C499F"/>
    <w:rsid w:val="004D6318"/>
    <w:rsid w:val="004F0BB8"/>
    <w:rsid w:val="004F2EA4"/>
    <w:rsid w:val="004F5BF6"/>
    <w:rsid w:val="005135A8"/>
    <w:rsid w:val="00524D26"/>
    <w:rsid w:val="00525B59"/>
    <w:rsid w:val="005276E8"/>
    <w:rsid w:val="00531A00"/>
    <w:rsid w:val="005338D6"/>
    <w:rsid w:val="00550065"/>
    <w:rsid w:val="00552497"/>
    <w:rsid w:val="005772A9"/>
    <w:rsid w:val="00581B15"/>
    <w:rsid w:val="005932F6"/>
    <w:rsid w:val="005962C5"/>
    <w:rsid w:val="0059632B"/>
    <w:rsid w:val="005A1340"/>
    <w:rsid w:val="005D6140"/>
    <w:rsid w:val="005E548E"/>
    <w:rsid w:val="005F5984"/>
    <w:rsid w:val="005F77DC"/>
    <w:rsid w:val="0060335D"/>
    <w:rsid w:val="0061261F"/>
    <w:rsid w:val="0061421C"/>
    <w:rsid w:val="0062245B"/>
    <w:rsid w:val="006358EC"/>
    <w:rsid w:val="00664B40"/>
    <w:rsid w:val="0066517E"/>
    <w:rsid w:val="00672A41"/>
    <w:rsid w:val="006759C8"/>
    <w:rsid w:val="006838C0"/>
    <w:rsid w:val="00696A2F"/>
    <w:rsid w:val="006B2E29"/>
    <w:rsid w:val="006C3D95"/>
    <w:rsid w:val="006C5E34"/>
    <w:rsid w:val="006C5EA9"/>
    <w:rsid w:val="006F0F7F"/>
    <w:rsid w:val="006F2236"/>
    <w:rsid w:val="006F373A"/>
    <w:rsid w:val="006F5F03"/>
    <w:rsid w:val="00704114"/>
    <w:rsid w:val="0070526B"/>
    <w:rsid w:val="00707BCB"/>
    <w:rsid w:val="00710A35"/>
    <w:rsid w:val="00710EEA"/>
    <w:rsid w:val="007116AD"/>
    <w:rsid w:val="00717B6E"/>
    <w:rsid w:val="00730F63"/>
    <w:rsid w:val="00733027"/>
    <w:rsid w:val="0074505D"/>
    <w:rsid w:val="00755B8F"/>
    <w:rsid w:val="007561D9"/>
    <w:rsid w:val="0076072D"/>
    <w:rsid w:val="00794C71"/>
    <w:rsid w:val="007B1FF3"/>
    <w:rsid w:val="007B2272"/>
    <w:rsid w:val="007B3944"/>
    <w:rsid w:val="007B6E16"/>
    <w:rsid w:val="007C5A34"/>
    <w:rsid w:val="007F5345"/>
    <w:rsid w:val="00803EF4"/>
    <w:rsid w:val="00805A2F"/>
    <w:rsid w:val="0083223F"/>
    <w:rsid w:val="00846E92"/>
    <w:rsid w:val="00854014"/>
    <w:rsid w:val="008638FB"/>
    <w:rsid w:val="00886058"/>
    <w:rsid w:val="0088734D"/>
    <w:rsid w:val="008A4D03"/>
    <w:rsid w:val="008C1F81"/>
    <w:rsid w:val="008C508D"/>
    <w:rsid w:val="008E5F3C"/>
    <w:rsid w:val="008E6A8C"/>
    <w:rsid w:val="008F20C3"/>
    <w:rsid w:val="00904803"/>
    <w:rsid w:val="009112E2"/>
    <w:rsid w:val="00924BC6"/>
    <w:rsid w:val="00931187"/>
    <w:rsid w:val="00932461"/>
    <w:rsid w:val="00962325"/>
    <w:rsid w:val="009631BA"/>
    <w:rsid w:val="009654FD"/>
    <w:rsid w:val="00971047"/>
    <w:rsid w:val="00973814"/>
    <w:rsid w:val="00992DB6"/>
    <w:rsid w:val="009931D6"/>
    <w:rsid w:val="009946E0"/>
    <w:rsid w:val="00997012"/>
    <w:rsid w:val="00997336"/>
    <w:rsid w:val="009B041F"/>
    <w:rsid w:val="009B3BE3"/>
    <w:rsid w:val="009C25E4"/>
    <w:rsid w:val="009D3253"/>
    <w:rsid w:val="009D3FED"/>
    <w:rsid w:val="009F0F87"/>
    <w:rsid w:val="009F5766"/>
    <w:rsid w:val="009F63F0"/>
    <w:rsid w:val="009F6C77"/>
    <w:rsid w:val="009F7E93"/>
    <w:rsid w:val="00A0115B"/>
    <w:rsid w:val="00A02A59"/>
    <w:rsid w:val="00A1212D"/>
    <w:rsid w:val="00A12134"/>
    <w:rsid w:val="00A138F1"/>
    <w:rsid w:val="00A25B4C"/>
    <w:rsid w:val="00A25CE6"/>
    <w:rsid w:val="00A50380"/>
    <w:rsid w:val="00A54D99"/>
    <w:rsid w:val="00A72F44"/>
    <w:rsid w:val="00A82085"/>
    <w:rsid w:val="00A84675"/>
    <w:rsid w:val="00A9001B"/>
    <w:rsid w:val="00A91D3E"/>
    <w:rsid w:val="00A92F74"/>
    <w:rsid w:val="00A95EC8"/>
    <w:rsid w:val="00AA374D"/>
    <w:rsid w:val="00AA52B8"/>
    <w:rsid w:val="00AB2BB1"/>
    <w:rsid w:val="00AC36C4"/>
    <w:rsid w:val="00AD1C90"/>
    <w:rsid w:val="00AD37AD"/>
    <w:rsid w:val="00AD4EA3"/>
    <w:rsid w:val="00AD516F"/>
    <w:rsid w:val="00AF6296"/>
    <w:rsid w:val="00AF74AE"/>
    <w:rsid w:val="00B033E1"/>
    <w:rsid w:val="00B03A43"/>
    <w:rsid w:val="00B03C9A"/>
    <w:rsid w:val="00B0402F"/>
    <w:rsid w:val="00B05C6A"/>
    <w:rsid w:val="00B06836"/>
    <w:rsid w:val="00B06E98"/>
    <w:rsid w:val="00B11E84"/>
    <w:rsid w:val="00B14EF4"/>
    <w:rsid w:val="00B16DD4"/>
    <w:rsid w:val="00B1736A"/>
    <w:rsid w:val="00B242A5"/>
    <w:rsid w:val="00B24D86"/>
    <w:rsid w:val="00B32E53"/>
    <w:rsid w:val="00B41B8D"/>
    <w:rsid w:val="00B4357C"/>
    <w:rsid w:val="00B5190C"/>
    <w:rsid w:val="00B57E87"/>
    <w:rsid w:val="00B74F1C"/>
    <w:rsid w:val="00B96A81"/>
    <w:rsid w:val="00BA444B"/>
    <w:rsid w:val="00BB1979"/>
    <w:rsid w:val="00BB1C56"/>
    <w:rsid w:val="00BB6F66"/>
    <w:rsid w:val="00BC0C88"/>
    <w:rsid w:val="00BC1F66"/>
    <w:rsid w:val="00BD0DE7"/>
    <w:rsid w:val="00BD44B3"/>
    <w:rsid w:val="00BD6303"/>
    <w:rsid w:val="00BD6B0F"/>
    <w:rsid w:val="00BE381A"/>
    <w:rsid w:val="00BE78BC"/>
    <w:rsid w:val="00BF4753"/>
    <w:rsid w:val="00C03AA6"/>
    <w:rsid w:val="00C1085E"/>
    <w:rsid w:val="00C11FE3"/>
    <w:rsid w:val="00C124C8"/>
    <w:rsid w:val="00C145C3"/>
    <w:rsid w:val="00C17431"/>
    <w:rsid w:val="00C21F87"/>
    <w:rsid w:val="00C33CE5"/>
    <w:rsid w:val="00C34437"/>
    <w:rsid w:val="00C46A90"/>
    <w:rsid w:val="00C629E7"/>
    <w:rsid w:val="00C771FA"/>
    <w:rsid w:val="00C92579"/>
    <w:rsid w:val="00C953E2"/>
    <w:rsid w:val="00C96138"/>
    <w:rsid w:val="00C962EC"/>
    <w:rsid w:val="00C96C5F"/>
    <w:rsid w:val="00CA1AC4"/>
    <w:rsid w:val="00CA7ECA"/>
    <w:rsid w:val="00CB3C5D"/>
    <w:rsid w:val="00CB4F68"/>
    <w:rsid w:val="00CB6ABA"/>
    <w:rsid w:val="00CB79AC"/>
    <w:rsid w:val="00CC700A"/>
    <w:rsid w:val="00CD2A47"/>
    <w:rsid w:val="00CD4BF4"/>
    <w:rsid w:val="00CE6A0B"/>
    <w:rsid w:val="00D23565"/>
    <w:rsid w:val="00D30230"/>
    <w:rsid w:val="00D33411"/>
    <w:rsid w:val="00D4589B"/>
    <w:rsid w:val="00D471D9"/>
    <w:rsid w:val="00D51F5E"/>
    <w:rsid w:val="00D6431B"/>
    <w:rsid w:val="00D90A63"/>
    <w:rsid w:val="00D951A3"/>
    <w:rsid w:val="00D9557E"/>
    <w:rsid w:val="00D97244"/>
    <w:rsid w:val="00DA78A7"/>
    <w:rsid w:val="00DB0605"/>
    <w:rsid w:val="00DD4516"/>
    <w:rsid w:val="00DE36B7"/>
    <w:rsid w:val="00E060CB"/>
    <w:rsid w:val="00E06457"/>
    <w:rsid w:val="00E13D7C"/>
    <w:rsid w:val="00E178E6"/>
    <w:rsid w:val="00E24715"/>
    <w:rsid w:val="00E45E7E"/>
    <w:rsid w:val="00E47B81"/>
    <w:rsid w:val="00E536C0"/>
    <w:rsid w:val="00E6529B"/>
    <w:rsid w:val="00E662CD"/>
    <w:rsid w:val="00E67CA8"/>
    <w:rsid w:val="00E80D75"/>
    <w:rsid w:val="00E81238"/>
    <w:rsid w:val="00E82916"/>
    <w:rsid w:val="00E926F7"/>
    <w:rsid w:val="00E93DAB"/>
    <w:rsid w:val="00E97726"/>
    <w:rsid w:val="00EA4901"/>
    <w:rsid w:val="00EC357F"/>
    <w:rsid w:val="00EF1489"/>
    <w:rsid w:val="00EF26F0"/>
    <w:rsid w:val="00EF4093"/>
    <w:rsid w:val="00EF425D"/>
    <w:rsid w:val="00F25C5F"/>
    <w:rsid w:val="00F2772D"/>
    <w:rsid w:val="00F40927"/>
    <w:rsid w:val="00F45D89"/>
    <w:rsid w:val="00F50F3D"/>
    <w:rsid w:val="00F571F3"/>
    <w:rsid w:val="00F62A04"/>
    <w:rsid w:val="00F77B7D"/>
    <w:rsid w:val="00F83F2F"/>
    <w:rsid w:val="00F85341"/>
    <w:rsid w:val="00F8783A"/>
    <w:rsid w:val="00F92F9C"/>
    <w:rsid w:val="00FA5CCE"/>
    <w:rsid w:val="00FB45CD"/>
    <w:rsid w:val="00FB47CD"/>
    <w:rsid w:val="00FC1BEF"/>
    <w:rsid w:val="00FD4432"/>
    <w:rsid w:val="00FE7229"/>
    <w:rsid w:val="00FF478E"/>
    <w:rsid w:val="00FF70EC"/>
    <w:rsid w:val="00FF7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A70"/>
    <w:pPr>
      <w:suppressAutoHyphens/>
    </w:pPr>
    <w:rPr>
      <w:rFonts w:eastAsia="Calibri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410A70"/>
    <w:rPr>
      <w:rFonts w:cs="Times New Roman"/>
    </w:rPr>
  </w:style>
  <w:style w:type="character" w:customStyle="1" w:styleId="WW8Num1z1">
    <w:name w:val="WW8Num1z1"/>
    <w:rsid w:val="00410A70"/>
    <w:rPr>
      <w:rFonts w:ascii="Times New Roman" w:hAnsi="Times New Roman" w:cs="Times New Roman" w:hint="default"/>
      <w:sz w:val="24"/>
      <w:szCs w:val="24"/>
      <w:lang w:val="ro-RO" w:eastAsia="en-US"/>
    </w:rPr>
  </w:style>
  <w:style w:type="character" w:customStyle="1" w:styleId="WW8Num2z0">
    <w:name w:val="WW8Num2z0"/>
    <w:rsid w:val="00410A70"/>
    <w:rPr>
      <w:rFonts w:cs="Times New Roman"/>
    </w:rPr>
  </w:style>
  <w:style w:type="character" w:customStyle="1" w:styleId="WW8Num3z0">
    <w:name w:val="WW8Num3z0"/>
    <w:rsid w:val="00410A70"/>
    <w:rPr>
      <w:rFonts w:cs="Times New Roman"/>
    </w:rPr>
  </w:style>
  <w:style w:type="character" w:customStyle="1" w:styleId="WW8Num4z0">
    <w:name w:val="WW8Num4z0"/>
    <w:rsid w:val="00410A70"/>
    <w:rPr>
      <w:rFonts w:cs="Times New Roman"/>
      <w:sz w:val="24"/>
      <w:szCs w:val="24"/>
      <w:lang w:val="ro-RO"/>
    </w:rPr>
  </w:style>
  <w:style w:type="character" w:customStyle="1" w:styleId="WW8Num5z0">
    <w:name w:val="WW8Num5z0"/>
    <w:rsid w:val="00410A70"/>
    <w:rPr>
      <w:rFonts w:cs="Times New Roman"/>
      <w:sz w:val="24"/>
      <w:szCs w:val="24"/>
      <w:lang w:val="ro-RO"/>
    </w:rPr>
  </w:style>
  <w:style w:type="character" w:customStyle="1" w:styleId="1">
    <w:name w:val="Основной шрифт абзаца1"/>
    <w:rsid w:val="00410A70"/>
  </w:style>
  <w:style w:type="character" w:customStyle="1" w:styleId="2">
    <w:name w:val="Знак Знак2"/>
    <w:rsid w:val="00410A70"/>
    <w:rPr>
      <w:rFonts w:ascii="Calibri" w:eastAsia="Calibri" w:hAnsi="Calibri" w:cs="Calibri"/>
      <w:lang w:val="ru-RU" w:bidi="ar-SA"/>
    </w:rPr>
  </w:style>
  <w:style w:type="character" w:customStyle="1" w:styleId="10">
    <w:name w:val="Знак Знак1"/>
    <w:rsid w:val="00410A70"/>
    <w:rPr>
      <w:rFonts w:ascii="Baltica RR" w:eastAsia="Calibri" w:hAnsi="Baltica RR" w:cs="Baltica RR"/>
      <w:sz w:val="24"/>
      <w:lang w:val="ru-RU" w:bidi="ar-SA"/>
    </w:rPr>
  </w:style>
  <w:style w:type="character" w:customStyle="1" w:styleId="a3">
    <w:name w:val="Знак Знак"/>
    <w:rsid w:val="00410A70"/>
    <w:rPr>
      <w:rFonts w:ascii="Calibri" w:eastAsia="Calibri" w:hAnsi="Calibri" w:cs="Calibri"/>
      <w:lang w:val="ru-RU" w:bidi="ar-SA"/>
    </w:rPr>
  </w:style>
  <w:style w:type="paragraph" w:customStyle="1" w:styleId="a4">
    <w:name w:val="Заголовок"/>
    <w:basedOn w:val="a"/>
    <w:next w:val="a5"/>
    <w:rsid w:val="00410A70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rsid w:val="00410A70"/>
    <w:rPr>
      <w:rFonts w:ascii="Baltica RR" w:hAnsi="Baltica RR" w:cs="Baltica RR"/>
      <w:sz w:val="24"/>
    </w:rPr>
  </w:style>
  <w:style w:type="paragraph" w:styleId="a6">
    <w:name w:val="List"/>
    <w:basedOn w:val="a5"/>
    <w:rsid w:val="00410A70"/>
    <w:rPr>
      <w:rFonts w:cs="Mangal"/>
    </w:rPr>
  </w:style>
  <w:style w:type="paragraph" w:styleId="a7">
    <w:name w:val="caption"/>
    <w:basedOn w:val="a"/>
    <w:qFormat/>
    <w:rsid w:val="00410A7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1">
    <w:name w:val="Указатель1"/>
    <w:basedOn w:val="a"/>
    <w:rsid w:val="00410A70"/>
    <w:pPr>
      <w:suppressLineNumbers/>
    </w:pPr>
    <w:rPr>
      <w:rFonts w:cs="Mangal"/>
    </w:rPr>
  </w:style>
  <w:style w:type="paragraph" w:styleId="a8">
    <w:name w:val="header"/>
    <w:basedOn w:val="a"/>
    <w:rsid w:val="00410A70"/>
    <w:pPr>
      <w:tabs>
        <w:tab w:val="center" w:pos="4703"/>
        <w:tab w:val="right" w:pos="9406"/>
      </w:tabs>
    </w:pPr>
    <w:rPr>
      <w:rFonts w:ascii="Calibri" w:hAnsi="Calibri" w:cs="Calibri"/>
    </w:rPr>
  </w:style>
  <w:style w:type="paragraph" w:styleId="a9">
    <w:name w:val="Body Text Indent"/>
    <w:basedOn w:val="a"/>
    <w:rsid w:val="00410A70"/>
    <w:pPr>
      <w:ind w:firstLine="720"/>
      <w:jc w:val="both"/>
    </w:pPr>
    <w:rPr>
      <w:rFonts w:ascii="Calibri" w:hAnsi="Calibri" w:cs="Calibri"/>
    </w:rPr>
  </w:style>
  <w:style w:type="paragraph" w:styleId="aa">
    <w:name w:val="Balloon Text"/>
    <w:basedOn w:val="a"/>
    <w:rsid w:val="00410A70"/>
    <w:rPr>
      <w:rFonts w:ascii="Tahoma" w:hAnsi="Tahoma" w:cs="Tahoma"/>
      <w:sz w:val="16"/>
      <w:szCs w:val="16"/>
    </w:rPr>
  </w:style>
  <w:style w:type="paragraph" w:customStyle="1" w:styleId="ab">
    <w:name w:val="Содержимое таблицы"/>
    <w:basedOn w:val="a"/>
    <w:rsid w:val="00410A70"/>
    <w:pPr>
      <w:suppressLineNumbers/>
    </w:pPr>
  </w:style>
  <w:style w:type="paragraph" w:customStyle="1" w:styleId="ac">
    <w:name w:val="Заголовок таблицы"/>
    <w:basedOn w:val="ab"/>
    <w:rsid w:val="00410A70"/>
    <w:pPr>
      <w:jc w:val="center"/>
    </w:pPr>
    <w:rPr>
      <w:b/>
      <w:bCs/>
    </w:rPr>
  </w:style>
  <w:style w:type="paragraph" w:styleId="ad">
    <w:name w:val="Normal (Web)"/>
    <w:aliases w:val="Знак,webb,webb Знак Знак"/>
    <w:basedOn w:val="a"/>
    <w:link w:val="ae"/>
    <w:uiPriority w:val="99"/>
    <w:rsid w:val="00D6431B"/>
    <w:pPr>
      <w:suppressAutoHyphens w:val="0"/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ae">
    <w:name w:val="Обычный (веб) Знак"/>
    <w:aliases w:val="Знак Знак3,webb Знак,webb Знак Знак Знак"/>
    <w:link w:val="ad"/>
    <w:uiPriority w:val="99"/>
    <w:rsid w:val="00D6431B"/>
    <w:rPr>
      <w:sz w:val="24"/>
      <w:szCs w:val="24"/>
    </w:rPr>
  </w:style>
  <w:style w:type="character" w:customStyle="1" w:styleId="wmi-callto">
    <w:name w:val="wmi-callto"/>
    <w:rsid w:val="009946E0"/>
  </w:style>
  <w:style w:type="character" w:styleId="af">
    <w:name w:val="Hyperlink"/>
    <w:uiPriority w:val="99"/>
    <w:unhideWhenUsed/>
    <w:rsid w:val="00380D52"/>
    <w:rPr>
      <w:color w:val="0563C1"/>
      <w:u w:val="single"/>
    </w:rPr>
  </w:style>
  <w:style w:type="character" w:customStyle="1" w:styleId="jlqj4b">
    <w:name w:val="jlqj4b"/>
    <w:rsid w:val="00B24D86"/>
  </w:style>
  <w:style w:type="table" w:customStyle="1" w:styleId="GrilTabel2">
    <w:name w:val="Grilă Tabel2"/>
    <w:basedOn w:val="a1"/>
    <w:rsid w:val="00A95EC8"/>
    <w:pPr>
      <w:ind w:firstLine="709"/>
      <w:jc w:val="both"/>
    </w:pPr>
    <w:rPr>
      <w:b/>
      <w:color w:val="000000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ветлый список1"/>
    <w:basedOn w:val="a1"/>
    <w:uiPriority w:val="61"/>
    <w:rsid w:val="00BC0C88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A70"/>
    <w:pPr>
      <w:suppressAutoHyphens/>
    </w:pPr>
    <w:rPr>
      <w:rFonts w:eastAsia="Calibri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410A70"/>
    <w:rPr>
      <w:rFonts w:cs="Times New Roman"/>
    </w:rPr>
  </w:style>
  <w:style w:type="character" w:customStyle="1" w:styleId="WW8Num1z1">
    <w:name w:val="WW8Num1z1"/>
    <w:rsid w:val="00410A70"/>
    <w:rPr>
      <w:rFonts w:ascii="Times New Roman" w:hAnsi="Times New Roman" w:cs="Times New Roman" w:hint="default"/>
      <w:sz w:val="24"/>
      <w:szCs w:val="24"/>
      <w:lang w:val="ro-RO" w:eastAsia="en-US"/>
    </w:rPr>
  </w:style>
  <w:style w:type="character" w:customStyle="1" w:styleId="WW8Num2z0">
    <w:name w:val="WW8Num2z0"/>
    <w:rsid w:val="00410A70"/>
    <w:rPr>
      <w:rFonts w:cs="Times New Roman"/>
    </w:rPr>
  </w:style>
  <w:style w:type="character" w:customStyle="1" w:styleId="WW8Num3z0">
    <w:name w:val="WW8Num3z0"/>
    <w:rsid w:val="00410A70"/>
    <w:rPr>
      <w:rFonts w:cs="Times New Roman"/>
    </w:rPr>
  </w:style>
  <w:style w:type="character" w:customStyle="1" w:styleId="WW8Num4z0">
    <w:name w:val="WW8Num4z0"/>
    <w:rsid w:val="00410A70"/>
    <w:rPr>
      <w:rFonts w:cs="Times New Roman"/>
      <w:sz w:val="24"/>
      <w:szCs w:val="24"/>
      <w:lang w:val="ro-RO"/>
    </w:rPr>
  </w:style>
  <w:style w:type="character" w:customStyle="1" w:styleId="WW8Num5z0">
    <w:name w:val="WW8Num5z0"/>
    <w:rsid w:val="00410A70"/>
    <w:rPr>
      <w:rFonts w:cs="Times New Roman"/>
      <w:sz w:val="24"/>
      <w:szCs w:val="24"/>
      <w:lang w:val="ro-RO"/>
    </w:rPr>
  </w:style>
  <w:style w:type="character" w:customStyle="1" w:styleId="1">
    <w:name w:val="Основной шрифт абзаца1"/>
    <w:rsid w:val="00410A70"/>
  </w:style>
  <w:style w:type="character" w:customStyle="1" w:styleId="2">
    <w:name w:val="Знак Знак2"/>
    <w:rsid w:val="00410A70"/>
    <w:rPr>
      <w:rFonts w:ascii="Calibri" w:eastAsia="Calibri" w:hAnsi="Calibri" w:cs="Calibri"/>
      <w:lang w:val="ru-RU" w:bidi="ar-SA"/>
    </w:rPr>
  </w:style>
  <w:style w:type="character" w:customStyle="1" w:styleId="10">
    <w:name w:val="Знак Знак1"/>
    <w:rsid w:val="00410A70"/>
    <w:rPr>
      <w:rFonts w:ascii="Baltica RR" w:eastAsia="Calibri" w:hAnsi="Baltica RR" w:cs="Baltica RR"/>
      <w:sz w:val="24"/>
      <w:lang w:val="ru-RU" w:bidi="ar-SA"/>
    </w:rPr>
  </w:style>
  <w:style w:type="character" w:customStyle="1" w:styleId="a3">
    <w:name w:val="Знак Знак"/>
    <w:rsid w:val="00410A70"/>
    <w:rPr>
      <w:rFonts w:ascii="Calibri" w:eastAsia="Calibri" w:hAnsi="Calibri" w:cs="Calibri"/>
      <w:lang w:val="ru-RU" w:bidi="ar-SA"/>
    </w:rPr>
  </w:style>
  <w:style w:type="paragraph" w:customStyle="1" w:styleId="a4">
    <w:name w:val="Заголовок"/>
    <w:basedOn w:val="a"/>
    <w:next w:val="a5"/>
    <w:rsid w:val="00410A70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rsid w:val="00410A70"/>
    <w:rPr>
      <w:rFonts w:ascii="Baltica RR" w:hAnsi="Baltica RR" w:cs="Baltica RR"/>
      <w:sz w:val="24"/>
    </w:rPr>
  </w:style>
  <w:style w:type="paragraph" w:styleId="a6">
    <w:name w:val="List"/>
    <w:basedOn w:val="a5"/>
    <w:rsid w:val="00410A70"/>
    <w:rPr>
      <w:rFonts w:cs="Mangal"/>
    </w:rPr>
  </w:style>
  <w:style w:type="paragraph" w:styleId="a7">
    <w:name w:val="caption"/>
    <w:basedOn w:val="a"/>
    <w:qFormat/>
    <w:rsid w:val="00410A7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1">
    <w:name w:val="Указатель1"/>
    <w:basedOn w:val="a"/>
    <w:rsid w:val="00410A70"/>
    <w:pPr>
      <w:suppressLineNumbers/>
    </w:pPr>
    <w:rPr>
      <w:rFonts w:cs="Mangal"/>
    </w:rPr>
  </w:style>
  <w:style w:type="paragraph" w:styleId="a8">
    <w:name w:val="header"/>
    <w:basedOn w:val="a"/>
    <w:rsid w:val="00410A70"/>
    <w:pPr>
      <w:tabs>
        <w:tab w:val="center" w:pos="4703"/>
        <w:tab w:val="right" w:pos="9406"/>
      </w:tabs>
    </w:pPr>
    <w:rPr>
      <w:rFonts w:ascii="Calibri" w:hAnsi="Calibri" w:cs="Calibri"/>
    </w:rPr>
  </w:style>
  <w:style w:type="paragraph" w:styleId="a9">
    <w:name w:val="Body Text Indent"/>
    <w:basedOn w:val="a"/>
    <w:rsid w:val="00410A70"/>
    <w:pPr>
      <w:ind w:firstLine="720"/>
      <w:jc w:val="both"/>
    </w:pPr>
    <w:rPr>
      <w:rFonts w:ascii="Calibri" w:hAnsi="Calibri" w:cs="Calibri"/>
    </w:rPr>
  </w:style>
  <w:style w:type="paragraph" w:styleId="aa">
    <w:name w:val="Balloon Text"/>
    <w:basedOn w:val="a"/>
    <w:rsid w:val="00410A70"/>
    <w:rPr>
      <w:rFonts w:ascii="Tahoma" w:hAnsi="Tahoma" w:cs="Tahoma"/>
      <w:sz w:val="16"/>
      <w:szCs w:val="16"/>
    </w:rPr>
  </w:style>
  <w:style w:type="paragraph" w:customStyle="1" w:styleId="ab">
    <w:name w:val="Содержимое таблицы"/>
    <w:basedOn w:val="a"/>
    <w:rsid w:val="00410A70"/>
    <w:pPr>
      <w:suppressLineNumbers/>
    </w:pPr>
  </w:style>
  <w:style w:type="paragraph" w:customStyle="1" w:styleId="ac">
    <w:name w:val="Заголовок таблицы"/>
    <w:basedOn w:val="ab"/>
    <w:rsid w:val="00410A70"/>
    <w:pPr>
      <w:jc w:val="center"/>
    </w:pPr>
    <w:rPr>
      <w:b/>
      <w:bCs/>
    </w:rPr>
  </w:style>
  <w:style w:type="paragraph" w:styleId="ad">
    <w:name w:val="Normal (Web)"/>
    <w:aliases w:val="Знак,webb,webb Знак Знак"/>
    <w:basedOn w:val="a"/>
    <w:link w:val="ae"/>
    <w:uiPriority w:val="99"/>
    <w:rsid w:val="00D6431B"/>
    <w:pPr>
      <w:suppressAutoHyphens w:val="0"/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ae">
    <w:name w:val="Обычный (веб) Знак"/>
    <w:aliases w:val="Знак Знак3,webb Знак,webb Знак Знак Знак"/>
    <w:link w:val="ad"/>
    <w:uiPriority w:val="99"/>
    <w:rsid w:val="00D6431B"/>
    <w:rPr>
      <w:sz w:val="24"/>
      <w:szCs w:val="24"/>
    </w:rPr>
  </w:style>
  <w:style w:type="character" w:customStyle="1" w:styleId="wmi-callto">
    <w:name w:val="wmi-callto"/>
    <w:rsid w:val="009946E0"/>
  </w:style>
  <w:style w:type="character" w:styleId="af">
    <w:name w:val="Hyperlink"/>
    <w:uiPriority w:val="99"/>
    <w:unhideWhenUsed/>
    <w:rsid w:val="00380D52"/>
    <w:rPr>
      <w:color w:val="0563C1"/>
      <w:u w:val="single"/>
    </w:rPr>
  </w:style>
  <w:style w:type="character" w:customStyle="1" w:styleId="jlqj4b">
    <w:name w:val="jlqj4b"/>
    <w:rsid w:val="00B24D86"/>
  </w:style>
  <w:style w:type="table" w:customStyle="1" w:styleId="GrilTabel2">
    <w:name w:val="Grilă Tabel2"/>
    <w:basedOn w:val="a1"/>
    <w:rsid w:val="00A95EC8"/>
    <w:pPr>
      <w:ind w:firstLine="709"/>
      <w:jc w:val="both"/>
    </w:pPr>
    <w:rPr>
      <w:b/>
      <w:color w:val="000000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ветлый список1"/>
    <w:basedOn w:val="a1"/>
    <w:uiPriority w:val="61"/>
    <w:rsid w:val="00BC0C88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223ABD-CECE-48D2-BF1D-C6202AD386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5</Pages>
  <Words>2331</Words>
  <Characters>13289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CONTRACT</vt:lpstr>
    </vt:vector>
  </TitlesOfParts>
  <Company>Grizli777</Company>
  <LinksUpToDate>false</LinksUpToDate>
  <CharactersWithSpaces>15589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</dc:title>
  <dc:creator>User</dc:creator>
  <cp:lastModifiedBy>User</cp:lastModifiedBy>
  <cp:revision>33</cp:revision>
  <cp:lastPrinted>2026-06-04T06:21:00Z</cp:lastPrinted>
  <dcterms:created xsi:type="dcterms:W3CDTF">2026-06-02T12:19:00Z</dcterms:created>
  <dcterms:modified xsi:type="dcterms:W3CDTF">2026-06-09T13:18:00Z</dcterms:modified>
</cp:coreProperties>
</file>